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842156" w14:textId="35712E5A" w:rsidR="00162530" w:rsidRPr="00C848EC" w:rsidRDefault="00AD1BF8" w:rsidP="00A449DA">
      <w:pPr>
        <w:pStyle w:val="Podtytu"/>
        <w:jc w:val="left"/>
        <w:rPr>
          <w:rFonts w:ascii="Arial Narrow" w:hAnsi="Arial Narrow"/>
          <w:color w:val="000000" w:themeColor="text1"/>
          <w:sz w:val="20"/>
        </w:rPr>
      </w:pPr>
      <w:r w:rsidRPr="00C848EC">
        <w:rPr>
          <w:rFonts w:ascii="Arial Narrow" w:hAnsi="Arial Narrow"/>
          <w:caps/>
          <w:color w:val="000000" w:themeColor="text1"/>
          <w:sz w:val="20"/>
        </w:rPr>
        <w:t>Załącznik n</w:t>
      </w:r>
      <w:r w:rsidRPr="00C848EC">
        <w:rPr>
          <w:rFonts w:ascii="Arial Narrow" w:hAnsi="Arial Narrow"/>
          <w:color w:val="000000" w:themeColor="text1"/>
          <w:sz w:val="20"/>
        </w:rPr>
        <w:t xml:space="preserve">r </w:t>
      </w:r>
      <w:r w:rsidR="00C848EC">
        <w:rPr>
          <w:rFonts w:ascii="Arial Narrow" w:hAnsi="Arial Narrow"/>
          <w:color w:val="000000" w:themeColor="text1"/>
          <w:sz w:val="20"/>
        </w:rPr>
        <w:t>2A</w:t>
      </w:r>
      <w:r w:rsidR="009328F3" w:rsidRPr="00C848EC">
        <w:rPr>
          <w:rFonts w:ascii="Arial Narrow" w:hAnsi="Arial Narrow"/>
          <w:color w:val="000000" w:themeColor="text1"/>
          <w:sz w:val="20"/>
        </w:rPr>
        <w:t xml:space="preserve"> </w:t>
      </w:r>
      <w:r w:rsidRPr="00C848EC">
        <w:rPr>
          <w:rFonts w:ascii="Arial Narrow" w:hAnsi="Arial Narrow"/>
          <w:color w:val="000000" w:themeColor="text1"/>
          <w:sz w:val="20"/>
        </w:rPr>
        <w:t xml:space="preserve">do SWZ </w:t>
      </w:r>
      <w:r w:rsidR="002A17DC" w:rsidRPr="00C848EC">
        <w:rPr>
          <w:rFonts w:ascii="Arial Narrow" w:hAnsi="Arial Narrow"/>
          <w:color w:val="000000" w:themeColor="text1"/>
          <w:sz w:val="20"/>
        </w:rPr>
        <w:t>–</w:t>
      </w:r>
      <w:r w:rsidRPr="00C848EC">
        <w:rPr>
          <w:rFonts w:ascii="Arial Narrow" w:hAnsi="Arial Narrow"/>
          <w:color w:val="000000" w:themeColor="text1"/>
          <w:sz w:val="20"/>
        </w:rPr>
        <w:t xml:space="preserve"> </w:t>
      </w:r>
      <w:r w:rsidR="006412A4" w:rsidRPr="00C848EC">
        <w:rPr>
          <w:rFonts w:ascii="Arial Narrow" w:hAnsi="Arial Narrow"/>
          <w:color w:val="000000" w:themeColor="text1"/>
          <w:sz w:val="20"/>
        </w:rPr>
        <w:t>Lampa zabiegowa</w:t>
      </w:r>
      <w:r w:rsidR="0042794A" w:rsidRPr="00C848EC">
        <w:rPr>
          <w:rFonts w:ascii="Arial Narrow" w:hAnsi="Arial Narrow"/>
          <w:color w:val="000000" w:themeColor="text1"/>
          <w:sz w:val="20"/>
        </w:rPr>
        <w:t xml:space="preserve"> </w:t>
      </w:r>
      <w:r w:rsidR="00DE438C" w:rsidRPr="00C848EC">
        <w:rPr>
          <w:rFonts w:ascii="Arial Narrow" w:hAnsi="Arial Narrow"/>
          <w:color w:val="000000" w:themeColor="text1"/>
          <w:sz w:val="20"/>
        </w:rPr>
        <w:t xml:space="preserve"> </w:t>
      </w:r>
      <w:r w:rsidR="009173A9" w:rsidRPr="00C848EC">
        <w:rPr>
          <w:rFonts w:ascii="Arial Narrow" w:hAnsi="Arial Narrow"/>
          <w:color w:val="000000" w:themeColor="text1"/>
          <w:sz w:val="20"/>
        </w:rPr>
        <w:t xml:space="preserve">- </w:t>
      </w:r>
      <w:r w:rsidR="009328F3" w:rsidRPr="00C848EC">
        <w:rPr>
          <w:rFonts w:ascii="Arial Narrow" w:hAnsi="Arial Narrow"/>
          <w:color w:val="000000" w:themeColor="text1"/>
          <w:sz w:val="20"/>
        </w:rPr>
        <w:t>3</w:t>
      </w:r>
      <w:r w:rsidR="009173A9" w:rsidRPr="00C848EC">
        <w:rPr>
          <w:rFonts w:ascii="Arial Narrow" w:hAnsi="Arial Narrow"/>
          <w:color w:val="000000" w:themeColor="text1"/>
          <w:sz w:val="20"/>
        </w:rPr>
        <w:t xml:space="preserve"> szt. </w:t>
      </w:r>
      <w:r w:rsidR="00C848EC">
        <w:rPr>
          <w:rFonts w:ascii="Arial Narrow" w:hAnsi="Arial Narrow"/>
          <w:color w:val="000000" w:themeColor="text1"/>
          <w:sz w:val="20"/>
        </w:rPr>
        <w:t xml:space="preserve">- </w:t>
      </w:r>
      <w:r w:rsidR="00C848EC" w:rsidRPr="00C848EC">
        <w:rPr>
          <w:rFonts w:ascii="Arial Narrow" w:hAnsi="Arial Narrow"/>
          <w:color w:val="000000" w:themeColor="text1"/>
          <w:sz w:val="20"/>
        </w:rPr>
        <w:t>Oddział Ginekologii Onkologicznej i Ginekologii</w:t>
      </w:r>
    </w:p>
    <w:p w14:paraId="508916B4" w14:textId="3EEEAD72" w:rsidR="0030082E" w:rsidRPr="00C848EC" w:rsidRDefault="0030082E" w:rsidP="0030082E">
      <w:pPr>
        <w:suppressAutoHyphens w:val="0"/>
        <w:jc w:val="both"/>
        <w:rPr>
          <w:color w:val="000000" w:themeColor="text1"/>
        </w:rPr>
      </w:pPr>
      <w:bookmarkStart w:id="0" w:name="_Toc475515708"/>
      <w:bookmarkEnd w:id="0"/>
    </w:p>
    <w:tbl>
      <w:tblPr>
        <w:tblW w:w="10992" w:type="dxa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42"/>
        <w:gridCol w:w="3611"/>
        <w:gridCol w:w="1985"/>
        <w:gridCol w:w="1417"/>
        <w:gridCol w:w="1701"/>
        <w:gridCol w:w="1636"/>
      </w:tblGrid>
      <w:tr w:rsidR="009C3898" w:rsidRPr="00C848EC" w14:paraId="6D6F7DFD" w14:textId="77777777" w:rsidTr="007B7874">
        <w:trPr>
          <w:cantSplit/>
        </w:trPr>
        <w:tc>
          <w:tcPr>
            <w:tcW w:w="6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EBA6293" w14:textId="77777777" w:rsidR="0000765F" w:rsidRPr="00C848EC" w:rsidRDefault="0000765F" w:rsidP="001212A0">
            <w:pPr>
              <w:pStyle w:val="Nagwek1"/>
              <w:widowControl w:val="0"/>
              <w:numPr>
                <w:ilvl w:val="0"/>
                <w:numId w:val="0"/>
              </w:numPr>
              <w:tabs>
                <w:tab w:val="num" w:pos="0"/>
              </w:tabs>
              <w:ind w:left="1080" w:hanging="720"/>
              <w:jc w:val="center"/>
              <w:rPr>
                <w:rFonts w:ascii="Times New Roman" w:hAnsi="Times New Roman"/>
                <w:color w:val="000000" w:themeColor="text1"/>
                <w:sz w:val="20"/>
              </w:rPr>
            </w:pPr>
            <w:bookmarkStart w:id="1" w:name="_Hlk116971937"/>
          </w:p>
        </w:tc>
        <w:tc>
          <w:tcPr>
            <w:tcW w:w="3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F64A6C5" w14:textId="77777777" w:rsidR="0000765F" w:rsidRPr="00C848EC" w:rsidRDefault="0000765F" w:rsidP="001212A0">
            <w:pPr>
              <w:jc w:val="center"/>
              <w:rPr>
                <w:rFonts w:ascii="Arial Narrow" w:hAnsi="Arial Narrow"/>
                <w:b/>
                <w:iCs/>
                <w:color w:val="000000" w:themeColor="text1"/>
              </w:rPr>
            </w:pPr>
            <w:r w:rsidRPr="00C848EC">
              <w:rPr>
                <w:rFonts w:ascii="Arial Narrow" w:hAnsi="Arial Narrow"/>
                <w:b/>
                <w:iCs/>
                <w:color w:val="000000" w:themeColor="text1"/>
              </w:rPr>
              <w:t>PARAMETR / WARUNEK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35EE00E" w14:textId="77777777" w:rsidR="0000765F" w:rsidRPr="00C848EC" w:rsidRDefault="0000765F" w:rsidP="001212A0">
            <w:pPr>
              <w:jc w:val="center"/>
              <w:rPr>
                <w:rFonts w:ascii="Arial Narrow" w:hAnsi="Arial Narrow"/>
                <w:b/>
                <w:iCs/>
                <w:color w:val="000000" w:themeColor="text1"/>
              </w:rPr>
            </w:pPr>
            <w:r w:rsidRPr="00C848EC">
              <w:rPr>
                <w:rFonts w:ascii="Arial Narrow" w:hAnsi="Arial Narrow"/>
                <w:b/>
                <w:iCs/>
                <w:color w:val="000000" w:themeColor="text1"/>
              </w:rPr>
              <w:t>ODPOWIEDŹ WYKONAWCY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9C6691A" w14:textId="77777777" w:rsidR="0000765F" w:rsidRPr="00C848EC" w:rsidRDefault="0000765F" w:rsidP="001212A0">
            <w:pPr>
              <w:jc w:val="center"/>
              <w:rPr>
                <w:rFonts w:ascii="Arial Narrow" w:hAnsi="Arial Narrow"/>
                <w:b/>
                <w:iCs/>
                <w:color w:val="000000" w:themeColor="text1"/>
              </w:rPr>
            </w:pPr>
            <w:r w:rsidRPr="00C848EC">
              <w:rPr>
                <w:rFonts w:ascii="Arial Narrow" w:hAnsi="Arial Narrow"/>
                <w:b/>
                <w:iCs/>
                <w:color w:val="000000" w:themeColor="text1"/>
              </w:rPr>
              <w:t>WARTOŚĆ OFEROWANEGO PARAMETRU, OPISAĆ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E6E6E6"/>
            <w:vAlign w:val="center"/>
          </w:tcPr>
          <w:p w14:paraId="4BBAF97D" w14:textId="77777777" w:rsidR="0000765F" w:rsidRPr="00C848EC" w:rsidRDefault="0000765F" w:rsidP="001212A0">
            <w:pPr>
              <w:jc w:val="center"/>
              <w:rPr>
                <w:rFonts w:ascii="Arial Narrow" w:hAnsi="Arial Narrow"/>
                <w:b/>
                <w:iCs/>
                <w:color w:val="000000" w:themeColor="text1"/>
              </w:rPr>
            </w:pPr>
            <w:r w:rsidRPr="00C848EC">
              <w:rPr>
                <w:rFonts w:ascii="Arial Narrow" w:hAnsi="Arial Narrow"/>
                <w:b/>
                <w:iCs/>
                <w:color w:val="000000" w:themeColor="text1"/>
              </w:rPr>
              <w:t>Parametr oceniany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E6E6E6"/>
            <w:vAlign w:val="center"/>
          </w:tcPr>
          <w:p w14:paraId="5F0211BE" w14:textId="66EB7812" w:rsidR="0000765F" w:rsidRPr="00C848EC" w:rsidRDefault="007B7874" w:rsidP="001212A0">
            <w:pPr>
              <w:jc w:val="center"/>
              <w:rPr>
                <w:rFonts w:ascii="Arial Narrow" w:hAnsi="Arial Narrow"/>
                <w:b/>
                <w:iCs/>
                <w:color w:val="000000" w:themeColor="text1"/>
              </w:rPr>
            </w:pPr>
            <w:r w:rsidRPr="00C848EC">
              <w:rPr>
                <w:rFonts w:ascii="Arial Narrow" w:hAnsi="Arial Narrow"/>
                <w:b/>
                <w:iCs/>
                <w:color w:val="000000" w:themeColor="text1"/>
              </w:rPr>
              <w:t>Parametr równoważny</w:t>
            </w:r>
          </w:p>
        </w:tc>
      </w:tr>
      <w:tr w:rsidR="009C3898" w:rsidRPr="00C848EC" w14:paraId="075BB5AA" w14:textId="77777777" w:rsidTr="007B7874">
        <w:trPr>
          <w:cantSplit/>
        </w:trPr>
        <w:tc>
          <w:tcPr>
            <w:tcW w:w="6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9413630" w14:textId="77777777" w:rsidR="0000765F" w:rsidRPr="00C848EC" w:rsidRDefault="0000765F" w:rsidP="001212A0">
            <w:pPr>
              <w:pStyle w:val="Nagwek1"/>
              <w:widowControl w:val="0"/>
              <w:numPr>
                <w:ilvl w:val="0"/>
                <w:numId w:val="0"/>
              </w:numPr>
              <w:tabs>
                <w:tab w:val="num" w:pos="0"/>
              </w:tabs>
              <w:jc w:val="center"/>
              <w:rPr>
                <w:rFonts w:ascii="Times New Roman" w:hAnsi="Times New Roman"/>
                <w:color w:val="000000" w:themeColor="text1"/>
                <w:sz w:val="20"/>
              </w:rPr>
            </w:pPr>
            <w:r w:rsidRPr="00C848EC">
              <w:rPr>
                <w:rFonts w:ascii="Times New Roman" w:hAnsi="Times New Roman"/>
                <w:color w:val="000000" w:themeColor="text1"/>
                <w:sz w:val="20"/>
              </w:rPr>
              <w:t>1</w:t>
            </w:r>
          </w:p>
        </w:tc>
        <w:tc>
          <w:tcPr>
            <w:tcW w:w="3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8C335" w14:textId="77777777" w:rsidR="0000765F" w:rsidRPr="00C848EC" w:rsidRDefault="0000765F" w:rsidP="001212A0">
            <w:pPr>
              <w:jc w:val="center"/>
              <w:rPr>
                <w:rFonts w:ascii="Arial Narrow" w:hAnsi="Arial Narrow"/>
                <w:b/>
                <w:bCs/>
                <w:i/>
                <w:iCs/>
                <w:color w:val="000000" w:themeColor="text1"/>
              </w:rPr>
            </w:pPr>
            <w:r w:rsidRPr="00C848EC">
              <w:rPr>
                <w:rFonts w:ascii="Arial Narrow" w:hAnsi="Arial Narrow"/>
                <w:b/>
                <w:bCs/>
                <w:i/>
                <w:iCs/>
                <w:color w:val="000000" w:themeColor="text1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56DB9" w14:textId="77777777" w:rsidR="0000765F" w:rsidRPr="00C848EC" w:rsidRDefault="0000765F" w:rsidP="001212A0">
            <w:pPr>
              <w:jc w:val="center"/>
              <w:rPr>
                <w:rFonts w:ascii="Arial Narrow" w:hAnsi="Arial Narrow"/>
                <w:b/>
                <w:bCs/>
                <w:i/>
                <w:iCs/>
                <w:color w:val="000000" w:themeColor="text1"/>
              </w:rPr>
            </w:pPr>
            <w:r w:rsidRPr="00C848EC">
              <w:rPr>
                <w:rFonts w:ascii="Arial Narrow" w:hAnsi="Arial Narrow"/>
                <w:b/>
                <w:bCs/>
                <w:i/>
                <w:iCs/>
                <w:color w:val="000000" w:themeColor="text1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EFECA" w14:textId="77777777" w:rsidR="0000765F" w:rsidRPr="00C848EC" w:rsidRDefault="0000765F" w:rsidP="001212A0">
            <w:pPr>
              <w:jc w:val="center"/>
              <w:rPr>
                <w:rFonts w:ascii="Arial Narrow" w:hAnsi="Arial Narrow"/>
                <w:b/>
                <w:bCs/>
                <w:i/>
                <w:iCs/>
                <w:color w:val="000000" w:themeColor="text1"/>
              </w:rPr>
            </w:pPr>
            <w:r w:rsidRPr="00C848EC">
              <w:rPr>
                <w:rFonts w:ascii="Arial Narrow" w:hAnsi="Arial Narrow"/>
                <w:b/>
                <w:bCs/>
                <w:i/>
                <w:iCs/>
                <w:color w:val="000000" w:themeColor="text1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6016826" w14:textId="77777777" w:rsidR="0000765F" w:rsidRPr="00C848EC" w:rsidRDefault="0000765F" w:rsidP="001212A0">
            <w:pPr>
              <w:jc w:val="center"/>
              <w:rPr>
                <w:rFonts w:ascii="Arial Narrow" w:hAnsi="Arial Narrow"/>
                <w:b/>
                <w:bCs/>
                <w:i/>
                <w:iCs/>
                <w:color w:val="000000" w:themeColor="text1"/>
              </w:rPr>
            </w:pPr>
            <w:r w:rsidRPr="00C848EC">
              <w:rPr>
                <w:rFonts w:ascii="Arial Narrow" w:hAnsi="Arial Narrow"/>
                <w:b/>
                <w:bCs/>
                <w:i/>
                <w:iCs/>
                <w:color w:val="000000" w:themeColor="text1"/>
              </w:rPr>
              <w:t>5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F053F56" w14:textId="77777777" w:rsidR="0000765F" w:rsidRPr="00C848EC" w:rsidRDefault="0000765F" w:rsidP="001212A0">
            <w:pPr>
              <w:jc w:val="center"/>
              <w:rPr>
                <w:rFonts w:ascii="Arial Narrow" w:hAnsi="Arial Narrow"/>
                <w:b/>
                <w:bCs/>
                <w:i/>
                <w:iCs/>
                <w:color w:val="000000" w:themeColor="text1"/>
              </w:rPr>
            </w:pPr>
            <w:r w:rsidRPr="00C848EC">
              <w:rPr>
                <w:rFonts w:ascii="Arial Narrow" w:hAnsi="Arial Narrow"/>
                <w:b/>
                <w:bCs/>
                <w:i/>
                <w:iCs/>
                <w:color w:val="000000" w:themeColor="text1"/>
              </w:rPr>
              <w:t>6</w:t>
            </w:r>
          </w:p>
        </w:tc>
      </w:tr>
      <w:tr w:rsidR="009C3898" w:rsidRPr="00C848EC" w14:paraId="2177684D" w14:textId="77777777" w:rsidTr="007C62F7">
        <w:trPr>
          <w:cantSplit/>
        </w:trPr>
        <w:tc>
          <w:tcPr>
            <w:tcW w:w="6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</w:tcPr>
          <w:p w14:paraId="6454F221" w14:textId="77777777" w:rsidR="0000765F" w:rsidRPr="00C848EC" w:rsidRDefault="0000765F" w:rsidP="001212A0">
            <w:pPr>
              <w:suppressAutoHyphens w:val="0"/>
              <w:spacing w:before="120" w:after="120"/>
              <w:ind w:left="360"/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103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0CECE"/>
          </w:tcPr>
          <w:p w14:paraId="29D9BEBF" w14:textId="0118F07B" w:rsidR="0000765F" w:rsidRPr="00C848EC" w:rsidRDefault="007B7874" w:rsidP="007B7874">
            <w:pPr>
              <w:spacing w:before="120" w:after="120"/>
              <w:jc w:val="center"/>
              <w:rPr>
                <w:rFonts w:ascii="Arial Narrow" w:hAnsi="Arial Narrow"/>
                <w:b/>
                <w:caps/>
                <w:color w:val="000000" w:themeColor="text1"/>
              </w:rPr>
            </w:pPr>
            <w:r w:rsidRPr="00C848EC">
              <w:rPr>
                <w:rFonts w:ascii="Arial Narrow" w:hAnsi="Arial Narrow"/>
                <w:b/>
                <w:caps/>
                <w:color w:val="000000" w:themeColor="text1"/>
              </w:rPr>
              <w:t>WYMAGANIA OGÓLNE</w:t>
            </w:r>
          </w:p>
        </w:tc>
      </w:tr>
      <w:tr w:rsidR="002A45BD" w:rsidRPr="00C848EC" w14:paraId="45C7572B" w14:textId="77777777" w:rsidTr="007B7874">
        <w:trPr>
          <w:cantSplit/>
        </w:trPr>
        <w:tc>
          <w:tcPr>
            <w:tcW w:w="6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19C49CD" w14:textId="77777777" w:rsidR="002A45BD" w:rsidRPr="00C848EC" w:rsidRDefault="002A45BD" w:rsidP="002A45BD">
            <w:pPr>
              <w:numPr>
                <w:ilvl w:val="0"/>
                <w:numId w:val="4"/>
              </w:numPr>
              <w:suppressAutoHyphens w:val="0"/>
              <w:jc w:val="center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36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03C7F00E" w14:textId="65568688" w:rsidR="002A45BD" w:rsidRPr="00C848EC" w:rsidRDefault="00981759" w:rsidP="002A45BD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C848EC">
              <w:rPr>
                <w:rFonts w:ascii="Arial Narrow" w:hAnsi="Arial Narrow"/>
                <w:color w:val="000000" w:themeColor="text1"/>
                <w:sz w:val="20"/>
                <w:szCs w:val="20"/>
              </w:rPr>
              <w:t>Sprzęt</w:t>
            </w:r>
            <w:r w:rsidR="002A45BD" w:rsidRPr="00C848EC">
              <w:rPr>
                <w:rFonts w:ascii="Arial Narrow" w:hAnsi="Arial Narrow"/>
                <w:color w:val="000000" w:themeColor="text1"/>
                <w:sz w:val="20"/>
                <w:szCs w:val="20"/>
              </w:rPr>
              <w:t xml:space="preserve"> fabrycznie nowy, nie podemo</w:t>
            </w:r>
            <w:r w:rsidR="0084504A" w:rsidRPr="00C848EC">
              <w:rPr>
                <w:rFonts w:ascii="Arial Narrow" w:hAnsi="Arial Narrow"/>
                <w:color w:val="000000" w:themeColor="text1"/>
                <w:sz w:val="20"/>
                <w:szCs w:val="20"/>
              </w:rPr>
              <w:t>n</w:t>
            </w:r>
            <w:r w:rsidR="002A45BD" w:rsidRPr="00C848EC">
              <w:rPr>
                <w:rFonts w:ascii="Arial Narrow" w:hAnsi="Arial Narrow"/>
                <w:color w:val="000000" w:themeColor="text1"/>
                <w:sz w:val="20"/>
                <w:szCs w:val="20"/>
              </w:rPr>
              <w:t xml:space="preserve">stracyjny, nie powystawowy, rok produkcji </w:t>
            </w:r>
            <w:r w:rsidR="00564362">
              <w:rPr>
                <w:rFonts w:ascii="Arial Narrow" w:hAnsi="Arial Narrow"/>
                <w:color w:val="000000" w:themeColor="text1"/>
                <w:sz w:val="20"/>
                <w:szCs w:val="20"/>
              </w:rPr>
              <w:t xml:space="preserve">min. </w:t>
            </w:r>
            <w:r w:rsidR="002A45BD" w:rsidRPr="00C848EC">
              <w:rPr>
                <w:rFonts w:ascii="Arial Narrow" w:hAnsi="Arial Narrow"/>
                <w:color w:val="000000" w:themeColor="text1"/>
                <w:sz w:val="20"/>
                <w:szCs w:val="20"/>
              </w:rPr>
              <w:t>202</w:t>
            </w:r>
            <w:r w:rsidR="00564362">
              <w:rPr>
                <w:rFonts w:ascii="Arial Narrow" w:hAnsi="Arial Narrow"/>
                <w:color w:val="000000" w:themeColor="text1"/>
                <w:sz w:val="20"/>
                <w:szCs w:val="20"/>
              </w:rPr>
              <w:t>6</w:t>
            </w:r>
            <w:r w:rsidR="002A45BD" w:rsidRPr="00C848EC">
              <w:rPr>
                <w:rFonts w:ascii="Arial Narrow" w:hAnsi="Arial Narrow"/>
                <w:color w:val="000000" w:themeColor="text1"/>
                <w:sz w:val="20"/>
                <w:szCs w:val="20"/>
              </w:rPr>
              <w:t> r.</w:t>
            </w: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2850ED81" w14:textId="07A5F468" w:rsidR="002A45BD" w:rsidRPr="00C848EC" w:rsidRDefault="007E6CB6" w:rsidP="002A45BD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C848EC">
              <w:rPr>
                <w:rFonts w:ascii="Arial Narrow" w:hAnsi="Arial Narrow"/>
                <w:color w:val="000000" w:themeColor="text1"/>
                <w:sz w:val="20"/>
                <w:szCs w:val="20"/>
              </w:rPr>
              <w:t>TAK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43B42BFB" w14:textId="77777777" w:rsidR="002A45BD" w:rsidRPr="00C848EC" w:rsidRDefault="002A45BD" w:rsidP="002A45BD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vAlign w:val="center"/>
          </w:tcPr>
          <w:p w14:paraId="720805E9" w14:textId="77777777" w:rsidR="002A45BD" w:rsidRPr="00C848EC" w:rsidRDefault="002A45BD" w:rsidP="002A45BD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6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38D7B1A8" w14:textId="77777777" w:rsidR="002A45BD" w:rsidRPr="00C848EC" w:rsidRDefault="002A45BD" w:rsidP="002A45BD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3D78BE" w:rsidRPr="00C848EC" w14:paraId="037D74D7" w14:textId="77777777" w:rsidTr="007B7874">
        <w:trPr>
          <w:cantSplit/>
        </w:trPr>
        <w:tc>
          <w:tcPr>
            <w:tcW w:w="6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C1BDA15" w14:textId="77777777" w:rsidR="003D78BE" w:rsidRPr="00C848EC" w:rsidRDefault="003D78BE" w:rsidP="002A45BD">
            <w:pPr>
              <w:numPr>
                <w:ilvl w:val="0"/>
                <w:numId w:val="4"/>
              </w:numPr>
              <w:suppressAutoHyphens w:val="0"/>
              <w:jc w:val="center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36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038A445B" w14:textId="641A9DFE" w:rsidR="003D78BE" w:rsidRPr="00C848EC" w:rsidRDefault="003D78BE" w:rsidP="002A45BD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C848EC">
              <w:rPr>
                <w:rFonts w:ascii="Arial Narrow" w:hAnsi="Arial Narrow"/>
                <w:color w:val="000000" w:themeColor="text1"/>
                <w:sz w:val="20"/>
                <w:szCs w:val="20"/>
              </w:rPr>
              <w:t>Lampa medyczna przeznaczona do zabiegów   i procedur chirurgicznych.</w:t>
            </w: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6A6CF9C0" w14:textId="70EC8DC9" w:rsidR="003D78BE" w:rsidRPr="00C848EC" w:rsidRDefault="003D78BE" w:rsidP="002A45BD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C848EC">
              <w:rPr>
                <w:rFonts w:ascii="Arial Narrow" w:hAnsi="Arial Narrow"/>
                <w:color w:val="000000" w:themeColor="text1"/>
                <w:sz w:val="20"/>
                <w:szCs w:val="20"/>
              </w:rPr>
              <w:t>TAK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71B61868" w14:textId="77777777" w:rsidR="003D78BE" w:rsidRPr="00C848EC" w:rsidRDefault="003D78BE" w:rsidP="002A45BD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vAlign w:val="center"/>
          </w:tcPr>
          <w:p w14:paraId="71D34FEE" w14:textId="77777777" w:rsidR="003D78BE" w:rsidRPr="00C848EC" w:rsidRDefault="003D78BE" w:rsidP="002A45BD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6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52AE4AEE" w14:textId="77777777" w:rsidR="003D78BE" w:rsidRPr="00C848EC" w:rsidRDefault="003D78BE" w:rsidP="002A45BD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FE5C52" w:rsidRPr="00C848EC" w14:paraId="2EF0640C" w14:textId="77777777" w:rsidTr="007B7874">
        <w:trPr>
          <w:cantSplit/>
        </w:trPr>
        <w:tc>
          <w:tcPr>
            <w:tcW w:w="6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2E441A9" w14:textId="77777777" w:rsidR="00FE5C52" w:rsidRPr="00C848EC" w:rsidRDefault="00FE5C52" w:rsidP="002A45BD">
            <w:pPr>
              <w:numPr>
                <w:ilvl w:val="0"/>
                <w:numId w:val="4"/>
              </w:numPr>
              <w:suppressAutoHyphens w:val="0"/>
              <w:jc w:val="center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36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69B7D373" w14:textId="20F59D5D" w:rsidR="00FE5C52" w:rsidRPr="00C848EC" w:rsidRDefault="00965B84" w:rsidP="002A45BD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C848EC">
              <w:rPr>
                <w:rFonts w:ascii="Arial Narrow" w:hAnsi="Arial Narrow"/>
                <w:color w:val="000000" w:themeColor="text1"/>
                <w:sz w:val="20"/>
                <w:szCs w:val="20"/>
              </w:rPr>
              <w:t>Lampa jezdna</w:t>
            </w:r>
            <w:r w:rsidR="00BF07B6" w:rsidRPr="00C848EC">
              <w:rPr>
                <w:rFonts w:ascii="Arial Narrow" w:hAnsi="Arial Narrow"/>
                <w:color w:val="000000" w:themeColor="text1"/>
                <w:sz w:val="20"/>
                <w:szCs w:val="20"/>
              </w:rPr>
              <w:t>; kopuła na wysięgniku dwuramiennym</w:t>
            </w: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4C37C190" w14:textId="4AFC28C0" w:rsidR="00FE5C52" w:rsidRPr="00C848EC" w:rsidRDefault="00965B84" w:rsidP="002A45BD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C848EC">
              <w:rPr>
                <w:rFonts w:ascii="Arial Narrow" w:hAnsi="Arial Narrow"/>
                <w:color w:val="000000" w:themeColor="text1"/>
                <w:sz w:val="20"/>
                <w:szCs w:val="20"/>
              </w:rPr>
              <w:t>TAK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1209828A" w14:textId="77777777" w:rsidR="00FE5C52" w:rsidRPr="00C848EC" w:rsidRDefault="00FE5C52" w:rsidP="002A45BD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vAlign w:val="center"/>
          </w:tcPr>
          <w:p w14:paraId="11E197B7" w14:textId="77777777" w:rsidR="00FE5C52" w:rsidRPr="00C848EC" w:rsidRDefault="00FE5C52" w:rsidP="002A45BD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6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16860812" w14:textId="77777777" w:rsidR="00FE5C52" w:rsidRPr="00C848EC" w:rsidRDefault="00FE5C52" w:rsidP="002A45BD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FE5C52" w:rsidRPr="00C848EC" w14:paraId="7A689C75" w14:textId="77777777" w:rsidTr="007B7874">
        <w:trPr>
          <w:cantSplit/>
        </w:trPr>
        <w:tc>
          <w:tcPr>
            <w:tcW w:w="6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CB440A0" w14:textId="77777777" w:rsidR="00FE5C52" w:rsidRPr="00C848EC" w:rsidRDefault="00FE5C52" w:rsidP="002A45BD">
            <w:pPr>
              <w:numPr>
                <w:ilvl w:val="0"/>
                <w:numId w:val="4"/>
              </w:numPr>
              <w:suppressAutoHyphens w:val="0"/>
              <w:jc w:val="center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36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3A9F92B3" w14:textId="40876A27" w:rsidR="00965B84" w:rsidRPr="00C848EC" w:rsidRDefault="00965B84" w:rsidP="00965B84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C848EC">
              <w:rPr>
                <w:rFonts w:ascii="Arial Narrow" w:hAnsi="Arial Narrow"/>
                <w:color w:val="000000" w:themeColor="text1"/>
                <w:sz w:val="20"/>
                <w:szCs w:val="20"/>
              </w:rPr>
              <w:t>Źródło światła lampy LED emitujące</w:t>
            </w:r>
          </w:p>
          <w:p w14:paraId="16CBA303" w14:textId="77777777" w:rsidR="00965B84" w:rsidRPr="00C848EC" w:rsidRDefault="00965B84" w:rsidP="00965B84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C848EC">
              <w:rPr>
                <w:rFonts w:ascii="Arial Narrow" w:hAnsi="Arial Narrow"/>
                <w:color w:val="000000" w:themeColor="text1"/>
                <w:sz w:val="20"/>
                <w:szCs w:val="20"/>
              </w:rPr>
              <w:t>światło w kolorze białym o jednakowej</w:t>
            </w:r>
          </w:p>
          <w:p w14:paraId="0A202E91" w14:textId="26003834" w:rsidR="00FE5C52" w:rsidRPr="00C848EC" w:rsidRDefault="00965B84" w:rsidP="00965B84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C848EC">
              <w:rPr>
                <w:rFonts w:ascii="Arial Narrow" w:hAnsi="Arial Narrow"/>
                <w:color w:val="000000" w:themeColor="text1"/>
                <w:sz w:val="20"/>
                <w:szCs w:val="20"/>
              </w:rPr>
              <w:t>temperaturze barwowej</w:t>
            </w: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0FA72E7F" w14:textId="35072516" w:rsidR="00FE5C52" w:rsidRPr="00C848EC" w:rsidRDefault="00965B84" w:rsidP="002A45BD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C848EC">
              <w:rPr>
                <w:rFonts w:ascii="Arial Narrow" w:hAnsi="Arial Narrow"/>
                <w:color w:val="000000" w:themeColor="text1"/>
                <w:sz w:val="20"/>
                <w:szCs w:val="20"/>
              </w:rPr>
              <w:t>TAK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1BAF6BFF" w14:textId="77777777" w:rsidR="00FE5C52" w:rsidRPr="00C848EC" w:rsidRDefault="00FE5C52" w:rsidP="002A45BD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vAlign w:val="center"/>
          </w:tcPr>
          <w:p w14:paraId="33CECF68" w14:textId="1F998AD6" w:rsidR="008166B6" w:rsidRPr="00C848EC" w:rsidRDefault="008166B6" w:rsidP="008166B6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6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1FF7A459" w14:textId="77777777" w:rsidR="00FE5C52" w:rsidRPr="00C848EC" w:rsidRDefault="00FE5C52" w:rsidP="002A45BD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6412A4" w:rsidRPr="00C848EC" w14:paraId="639AFA47" w14:textId="77777777" w:rsidTr="007B7874">
        <w:trPr>
          <w:cantSplit/>
        </w:trPr>
        <w:tc>
          <w:tcPr>
            <w:tcW w:w="6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C23C6A8" w14:textId="77777777" w:rsidR="006412A4" w:rsidRPr="00C848EC" w:rsidRDefault="006412A4" w:rsidP="002A45BD">
            <w:pPr>
              <w:numPr>
                <w:ilvl w:val="0"/>
                <w:numId w:val="4"/>
              </w:numPr>
              <w:suppressAutoHyphens w:val="0"/>
              <w:jc w:val="center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36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1388ED01" w14:textId="56A2EDE8" w:rsidR="006412A4" w:rsidRPr="00C848EC" w:rsidRDefault="00965B84" w:rsidP="00965B84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C848EC">
              <w:rPr>
                <w:rFonts w:ascii="Arial Narrow" w:hAnsi="Arial Narrow"/>
                <w:color w:val="000000" w:themeColor="text1"/>
                <w:sz w:val="20"/>
                <w:szCs w:val="20"/>
              </w:rPr>
              <w:t>Temperatura barwowa światła lampy Tc min. 4500 K</w:t>
            </w: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06F90E44" w14:textId="17D16D1A" w:rsidR="006412A4" w:rsidRPr="00C848EC" w:rsidRDefault="00965B84" w:rsidP="002A45BD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C848EC">
              <w:rPr>
                <w:rFonts w:ascii="Arial Narrow" w:hAnsi="Arial Narrow"/>
                <w:color w:val="000000" w:themeColor="text1"/>
                <w:sz w:val="20"/>
                <w:szCs w:val="20"/>
              </w:rPr>
              <w:t>TAK, podać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1BA50472" w14:textId="77777777" w:rsidR="006412A4" w:rsidRPr="00C848EC" w:rsidRDefault="006412A4" w:rsidP="002A45BD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vAlign w:val="center"/>
          </w:tcPr>
          <w:p w14:paraId="24A856AB" w14:textId="77777777" w:rsidR="006412A4" w:rsidRPr="00C848EC" w:rsidRDefault="006412A4" w:rsidP="002A45BD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6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69119C02" w14:textId="77777777" w:rsidR="006412A4" w:rsidRPr="00C848EC" w:rsidRDefault="006412A4" w:rsidP="002A45BD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FE5C52" w:rsidRPr="00C848EC" w14:paraId="78648A6E" w14:textId="77777777" w:rsidTr="007B7874">
        <w:trPr>
          <w:cantSplit/>
        </w:trPr>
        <w:tc>
          <w:tcPr>
            <w:tcW w:w="6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96F1E86" w14:textId="77777777" w:rsidR="00FE5C52" w:rsidRPr="00C848EC" w:rsidRDefault="00FE5C52" w:rsidP="002A45BD">
            <w:pPr>
              <w:numPr>
                <w:ilvl w:val="0"/>
                <w:numId w:val="4"/>
              </w:numPr>
              <w:suppressAutoHyphens w:val="0"/>
              <w:jc w:val="center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36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698D87D3" w14:textId="08DF408A" w:rsidR="00965B84" w:rsidRPr="00C848EC" w:rsidRDefault="00965B84" w:rsidP="00965B84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C848EC">
              <w:rPr>
                <w:rFonts w:ascii="Arial Narrow" w:hAnsi="Arial Narrow"/>
                <w:color w:val="000000" w:themeColor="text1"/>
                <w:sz w:val="20"/>
                <w:szCs w:val="20"/>
              </w:rPr>
              <w:t>Natężenie światła lampy w odległości 1 m od</w:t>
            </w:r>
          </w:p>
          <w:p w14:paraId="46F2C8FB" w14:textId="31A11274" w:rsidR="00FE5C52" w:rsidRPr="00C848EC" w:rsidRDefault="00965B84" w:rsidP="00965B84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C848EC">
              <w:rPr>
                <w:rFonts w:ascii="Arial Narrow" w:hAnsi="Arial Narrow"/>
                <w:color w:val="000000" w:themeColor="text1"/>
                <w:sz w:val="20"/>
                <w:szCs w:val="20"/>
              </w:rPr>
              <w:t>kopuły: min. 60 000 lux</w:t>
            </w:r>
            <w:r w:rsidR="00BF07B6" w:rsidRPr="00C848EC">
              <w:rPr>
                <w:rFonts w:ascii="Arial Narrow" w:hAnsi="Arial Narrow"/>
                <w:color w:val="000000" w:themeColor="text1"/>
                <w:sz w:val="20"/>
                <w:szCs w:val="20"/>
              </w:rPr>
              <w:t xml:space="preserve">; </w:t>
            </w: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6B1517E7" w14:textId="0977156F" w:rsidR="00FE5C52" w:rsidRPr="00C848EC" w:rsidRDefault="00965B84" w:rsidP="002A45BD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C848EC">
              <w:rPr>
                <w:rFonts w:ascii="Arial Narrow" w:hAnsi="Arial Narrow"/>
                <w:color w:val="000000" w:themeColor="text1"/>
                <w:sz w:val="20"/>
                <w:szCs w:val="20"/>
              </w:rPr>
              <w:t>TAK, podać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2342E724" w14:textId="77777777" w:rsidR="00FE5C52" w:rsidRPr="00C848EC" w:rsidRDefault="00FE5C52" w:rsidP="002A45BD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vAlign w:val="center"/>
          </w:tcPr>
          <w:p w14:paraId="58AA0B0C" w14:textId="77777777" w:rsidR="00FE5C52" w:rsidRPr="00C848EC" w:rsidRDefault="00FE5C52" w:rsidP="002A45BD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6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0E76A354" w14:textId="486FAB2F" w:rsidR="00FE5C52" w:rsidRPr="00C848EC" w:rsidRDefault="00965B84" w:rsidP="002A45BD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C848EC">
              <w:rPr>
                <w:rFonts w:ascii="Arial Narrow" w:hAnsi="Arial Narrow"/>
                <w:color w:val="000000" w:themeColor="text1"/>
                <w:sz w:val="20"/>
                <w:szCs w:val="20"/>
              </w:rPr>
              <w:t>Dopuszcza się +/- 10 %</w:t>
            </w:r>
          </w:p>
        </w:tc>
      </w:tr>
      <w:tr w:rsidR="00FE5C52" w:rsidRPr="00C848EC" w14:paraId="760FC633" w14:textId="77777777" w:rsidTr="007B7874">
        <w:trPr>
          <w:cantSplit/>
        </w:trPr>
        <w:tc>
          <w:tcPr>
            <w:tcW w:w="6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66EFB6E" w14:textId="77777777" w:rsidR="00FE5C52" w:rsidRPr="00C848EC" w:rsidRDefault="00FE5C52" w:rsidP="002A45BD">
            <w:pPr>
              <w:numPr>
                <w:ilvl w:val="0"/>
                <w:numId w:val="4"/>
              </w:numPr>
              <w:suppressAutoHyphens w:val="0"/>
              <w:jc w:val="center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36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1AB0A519" w14:textId="3AE4E49C" w:rsidR="00FE5C52" w:rsidRPr="00C848EC" w:rsidRDefault="00965B84" w:rsidP="00965B84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C848EC">
              <w:rPr>
                <w:rFonts w:ascii="Arial Narrow" w:hAnsi="Arial Narrow"/>
                <w:color w:val="000000" w:themeColor="text1"/>
                <w:sz w:val="20"/>
                <w:szCs w:val="20"/>
              </w:rPr>
              <w:t>Średnica pola lampy minimum 15 cm</w:t>
            </w: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05BA668F" w14:textId="238C40E3" w:rsidR="00FE5C52" w:rsidRPr="00C848EC" w:rsidRDefault="00965B84" w:rsidP="002A45BD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C848EC">
              <w:rPr>
                <w:rFonts w:ascii="Arial Narrow" w:hAnsi="Arial Narrow"/>
                <w:color w:val="000000" w:themeColor="text1"/>
                <w:sz w:val="20"/>
                <w:szCs w:val="20"/>
              </w:rPr>
              <w:t>TAK, podać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5AFD3172" w14:textId="77777777" w:rsidR="00FE5C52" w:rsidRPr="00C848EC" w:rsidRDefault="00FE5C52" w:rsidP="002A45BD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vAlign w:val="center"/>
          </w:tcPr>
          <w:p w14:paraId="6E14D22D" w14:textId="77777777" w:rsidR="00FE5C52" w:rsidRPr="00C848EC" w:rsidRDefault="00965B84" w:rsidP="002A45BD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C848EC">
              <w:rPr>
                <w:rFonts w:ascii="Arial Narrow" w:hAnsi="Arial Narrow"/>
                <w:color w:val="000000" w:themeColor="text1"/>
                <w:sz w:val="20"/>
                <w:szCs w:val="20"/>
              </w:rPr>
              <w:t xml:space="preserve">15 cm – 20 cm – 1 pkt., </w:t>
            </w:r>
          </w:p>
          <w:p w14:paraId="3E5ED6C7" w14:textId="09E2AC29" w:rsidR="00965B84" w:rsidRPr="00C848EC" w:rsidRDefault="00965B84" w:rsidP="002A45BD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C848EC">
              <w:rPr>
                <w:rFonts w:ascii="Arial Narrow" w:hAnsi="Arial Narrow"/>
                <w:color w:val="000000" w:themeColor="text1"/>
                <w:sz w:val="20"/>
                <w:szCs w:val="20"/>
              </w:rPr>
              <w:t xml:space="preserve">&gt;20 cm – 5 pkt. </w:t>
            </w:r>
          </w:p>
        </w:tc>
        <w:tc>
          <w:tcPr>
            <w:tcW w:w="16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57626D81" w14:textId="77777777" w:rsidR="00FE5C52" w:rsidRPr="00C848EC" w:rsidRDefault="00FE5C52" w:rsidP="002A45BD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6E5523" w:rsidRPr="00C848EC" w14:paraId="1A229A0E" w14:textId="77777777" w:rsidTr="007B7874">
        <w:trPr>
          <w:cantSplit/>
        </w:trPr>
        <w:tc>
          <w:tcPr>
            <w:tcW w:w="6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76CF58F" w14:textId="77777777" w:rsidR="006E5523" w:rsidRPr="00C848EC" w:rsidRDefault="006E5523" w:rsidP="002A45BD">
            <w:pPr>
              <w:numPr>
                <w:ilvl w:val="0"/>
                <w:numId w:val="4"/>
              </w:numPr>
              <w:suppressAutoHyphens w:val="0"/>
              <w:jc w:val="center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36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292B803E" w14:textId="3B512CD0" w:rsidR="00965B84" w:rsidRPr="00C848EC" w:rsidRDefault="00965B84" w:rsidP="00965B84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C848EC">
              <w:rPr>
                <w:rFonts w:ascii="Arial Narrow" w:hAnsi="Arial Narrow"/>
                <w:color w:val="000000" w:themeColor="text1"/>
                <w:sz w:val="20"/>
                <w:szCs w:val="20"/>
              </w:rPr>
              <w:t>Lampa zapewniająca prawidłowe</w:t>
            </w:r>
          </w:p>
          <w:p w14:paraId="2A1574FF" w14:textId="04E39C33" w:rsidR="006E5523" w:rsidRPr="00C848EC" w:rsidRDefault="00965B84" w:rsidP="00965B84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C848EC">
              <w:rPr>
                <w:rFonts w:ascii="Arial Narrow" w:hAnsi="Arial Narrow"/>
                <w:color w:val="000000" w:themeColor="text1"/>
                <w:sz w:val="20"/>
                <w:szCs w:val="20"/>
              </w:rPr>
              <w:t>odwzorowanie barw</w:t>
            </w: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143632D5" w14:textId="117AEE4E" w:rsidR="006E5523" w:rsidRPr="00C848EC" w:rsidRDefault="00965B84" w:rsidP="002A45BD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C848EC">
              <w:rPr>
                <w:rFonts w:ascii="Arial Narrow" w:hAnsi="Arial Narrow"/>
                <w:color w:val="000000" w:themeColor="text1"/>
                <w:sz w:val="20"/>
                <w:szCs w:val="20"/>
              </w:rPr>
              <w:t>TAK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7E48C0D5" w14:textId="77777777" w:rsidR="006E5523" w:rsidRPr="00C848EC" w:rsidRDefault="006E5523" w:rsidP="002A45BD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vAlign w:val="center"/>
          </w:tcPr>
          <w:p w14:paraId="481AB911" w14:textId="783A4F64" w:rsidR="006E5523" w:rsidRPr="00C848EC" w:rsidRDefault="006E5523" w:rsidP="002A45BD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6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443AAD99" w14:textId="77777777" w:rsidR="006E5523" w:rsidRPr="00C848EC" w:rsidRDefault="006E5523" w:rsidP="002A45BD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FE5C52" w:rsidRPr="00C848EC" w14:paraId="3627A827" w14:textId="77777777" w:rsidTr="007B7874">
        <w:trPr>
          <w:cantSplit/>
        </w:trPr>
        <w:tc>
          <w:tcPr>
            <w:tcW w:w="6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18366E7" w14:textId="77777777" w:rsidR="00FE5C52" w:rsidRPr="00C848EC" w:rsidRDefault="00FE5C52" w:rsidP="002A45BD">
            <w:pPr>
              <w:numPr>
                <w:ilvl w:val="0"/>
                <w:numId w:val="4"/>
              </w:numPr>
              <w:suppressAutoHyphens w:val="0"/>
              <w:jc w:val="center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36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390F7E58" w14:textId="1DD8F546" w:rsidR="00FE5C52" w:rsidRPr="00C848EC" w:rsidRDefault="00965B84" w:rsidP="00965B84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C848EC">
              <w:rPr>
                <w:rFonts w:ascii="Arial Narrow" w:hAnsi="Arial Narrow"/>
                <w:color w:val="000000" w:themeColor="text1"/>
                <w:sz w:val="20"/>
                <w:szCs w:val="20"/>
              </w:rPr>
              <w:t>Lampa zapewniająca możliwość pracy w dużym zakresie odległości lampy od oświetlanego pola</w:t>
            </w: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226EB8F5" w14:textId="2EE4328A" w:rsidR="00FE5C52" w:rsidRPr="00C848EC" w:rsidRDefault="00965B84" w:rsidP="002A45BD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C848EC">
              <w:rPr>
                <w:rFonts w:ascii="Arial Narrow" w:hAnsi="Arial Narrow"/>
                <w:color w:val="000000" w:themeColor="text1"/>
                <w:sz w:val="20"/>
                <w:szCs w:val="20"/>
              </w:rPr>
              <w:t>TAK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0CBA5152" w14:textId="77777777" w:rsidR="00FE5C52" w:rsidRPr="00C848EC" w:rsidRDefault="00FE5C52" w:rsidP="002A45BD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vAlign w:val="center"/>
          </w:tcPr>
          <w:p w14:paraId="62CE60BF" w14:textId="77777777" w:rsidR="00FE5C52" w:rsidRPr="00C848EC" w:rsidRDefault="00FE5C52" w:rsidP="002A45BD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6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226274CD" w14:textId="77777777" w:rsidR="00FE5C52" w:rsidRPr="00C848EC" w:rsidRDefault="00FE5C52" w:rsidP="002A45BD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FE5C52" w:rsidRPr="00C848EC" w14:paraId="673BDD0C" w14:textId="77777777" w:rsidTr="007B7874">
        <w:trPr>
          <w:cantSplit/>
        </w:trPr>
        <w:tc>
          <w:tcPr>
            <w:tcW w:w="6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982DD78" w14:textId="77777777" w:rsidR="00FE5C52" w:rsidRPr="00C848EC" w:rsidRDefault="00FE5C52" w:rsidP="002A45BD">
            <w:pPr>
              <w:numPr>
                <w:ilvl w:val="0"/>
                <w:numId w:val="4"/>
              </w:numPr>
              <w:suppressAutoHyphens w:val="0"/>
              <w:jc w:val="center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36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0C771E36" w14:textId="21C79560" w:rsidR="00FE5C52" w:rsidRPr="00C848EC" w:rsidRDefault="00965B84" w:rsidP="002A45BD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C848EC">
              <w:rPr>
                <w:rFonts w:ascii="Arial Narrow" w:hAnsi="Arial Narrow"/>
                <w:color w:val="000000" w:themeColor="text1"/>
                <w:sz w:val="20"/>
                <w:szCs w:val="20"/>
              </w:rPr>
              <w:t>Średni czas żywotności diod min. 50000 h</w:t>
            </w: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50CEBA62" w14:textId="1CF7D6AE" w:rsidR="00FE5C52" w:rsidRPr="00C848EC" w:rsidRDefault="00965B84" w:rsidP="002A45BD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C848EC">
              <w:rPr>
                <w:rFonts w:ascii="Arial Narrow" w:hAnsi="Arial Narrow"/>
                <w:color w:val="000000" w:themeColor="text1"/>
                <w:sz w:val="20"/>
                <w:szCs w:val="20"/>
              </w:rPr>
              <w:t>TAK, podać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25D1275B" w14:textId="77777777" w:rsidR="00FE5C52" w:rsidRPr="00C848EC" w:rsidRDefault="00FE5C52" w:rsidP="002A45BD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vAlign w:val="center"/>
          </w:tcPr>
          <w:p w14:paraId="7D708E28" w14:textId="2D577BA1" w:rsidR="00FE5C52" w:rsidRPr="00C848EC" w:rsidRDefault="00965B84" w:rsidP="002A45BD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C848EC">
              <w:rPr>
                <w:rFonts w:ascii="Arial Narrow" w:hAnsi="Arial Narrow"/>
                <w:color w:val="000000" w:themeColor="text1"/>
                <w:sz w:val="20"/>
                <w:szCs w:val="20"/>
              </w:rPr>
              <w:t xml:space="preserve">=50000 h – 1 pkt., </w:t>
            </w:r>
          </w:p>
          <w:p w14:paraId="63DF9B28" w14:textId="134085BE" w:rsidR="00965B84" w:rsidRPr="00C848EC" w:rsidRDefault="00965B84" w:rsidP="002A45BD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C848EC">
              <w:rPr>
                <w:rFonts w:ascii="Arial Narrow" w:hAnsi="Arial Narrow"/>
                <w:color w:val="000000" w:themeColor="text1"/>
                <w:sz w:val="20"/>
                <w:szCs w:val="20"/>
              </w:rPr>
              <w:t xml:space="preserve">&gt;50000 h – 5 pkt. </w:t>
            </w:r>
          </w:p>
        </w:tc>
        <w:tc>
          <w:tcPr>
            <w:tcW w:w="16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14504A37" w14:textId="5763A31E" w:rsidR="00FE5C52" w:rsidRPr="00C848EC" w:rsidRDefault="00FE5C52" w:rsidP="002A45BD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6412A4" w:rsidRPr="00C848EC" w14:paraId="16D94D0D" w14:textId="77777777" w:rsidTr="007B7874">
        <w:trPr>
          <w:cantSplit/>
        </w:trPr>
        <w:tc>
          <w:tcPr>
            <w:tcW w:w="6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77E21A5" w14:textId="77777777" w:rsidR="006412A4" w:rsidRPr="00C848EC" w:rsidRDefault="006412A4" w:rsidP="002A45BD">
            <w:pPr>
              <w:numPr>
                <w:ilvl w:val="0"/>
                <w:numId w:val="4"/>
              </w:numPr>
              <w:suppressAutoHyphens w:val="0"/>
              <w:jc w:val="center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36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1CDDA803" w14:textId="4476F8A6" w:rsidR="006412A4" w:rsidRPr="00C848EC" w:rsidRDefault="00965B84" w:rsidP="002A45BD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C848EC">
              <w:rPr>
                <w:rFonts w:ascii="Arial Narrow" w:hAnsi="Arial Narrow"/>
                <w:color w:val="000000" w:themeColor="text1"/>
                <w:sz w:val="20"/>
                <w:szCs w:val="20"/>
              </w:rPr>
              <w:t>W zestawie min. jedna wymienna rączka do ustawania położenia czaszy</w:t>
            </w: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7E83323C" w14:textId="0EF7FC37" w:rsidR="006412A4" w:rsidRPr="00C848EC" w:rsidRDefault="00965B84" w:rsidP="002A45BD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C848EC">
              <w:rPr>
                <w:rFonts w:ascii="Arial Narrow" w:hAnsi="Arial Narrow"/>
                <w:color w:val="000000" w:themeColor="text1"/>
                <w:sz w:val="20"/>
                <w:szCs w:val="20"/>
              </w:rPr>
              <w:t>TAK, podać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0A2B1C04" w14:textId="77777777" w:rsidR="006412A4" w:rsidRPr="00C848EC" w:rsidRDefault="006412A4" w:rsidP="002A45BD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vAlign w:val="center"/>
          </w:tcPr>
          <w:p w14:paraId="32DE6E71" w14:textId="77777777" w:rsidR="006412A4" w:rsidRPr="00C848EC" w:rsidRDefault="006412A4" w:rsidP="002A45BD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6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1A3FA63E" w14:textId="0AFB0163" w:rsidR="006412A4" w:rsidRPr="00C848EC" w:rsidRDefault="006412A4" w:rsidP="002A45BD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411F1E" w:rsidRPr="00C848EC" w14:paraId="525CF8E2" w14:textId="77777777" w:rsidTr="007B7874">
        <w:trPr>
          <w:cantSplit/>
        </w:trPr>
        <w:tc>
          <w:tcPr>
            <w:tcW w:w="6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9CA478C" w14:textId="77777777" w:rsidR="00411F1E" w:rsidRPr="00C848EC" w:rsidRDefault="00411F1E" w:rsidP="002A45BD">
            <w:pPr>
              <w:numPr>
                <w:ilvl w:val="0"/>
                <w:numId w:val="4"/>
              </w:numPr>
              <w:suppressAutoHyphens w:val="0"/>
              <w:jc w:val="center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36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2027A2C6" w14:textId="5310E32A" w:rsidR="00411F1E" w:rsidRPr="00C848EC" w:rsidRDefault="00411F1E" w:rsidP="00411F1E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C848EC">
              <w:rPr>
                <w:rFonts w:ascii="Arial Narrow" w:hAnsi="Arial Narrow"/>
                <w:color w:val="000000" w:themeColor="text1"/>
                <w:sz w:val="20"/>
                <w:szCs w:val="20"/>
              </w:rPr>
              <w:t>Wyłącznik umieszczony na ramieniu przy kopule lampy</w:t>
            </w: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2B9C4266" w14:textId="1EEDAE85" w:rsidR="00411F1E" w:rsidRPr="00C848EC" w:rsidRDefault="00411F1E" w:rsidP="002A45BD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C848EC">
              <w:rPr>
                <w:rFonts w:ascii="Arial Narrow" w:hAnsi="Arial Narrow"/>
                <w:color w:val="000000" w:themeColor="text1"/>
                <w:sz w:val="20"/>
                <w:szCs w:val="20"/>
              </w:rPr>
              <w:t>TAK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24AC0CF0" w14:textId="77777777" w:rsidR="00411F1E" w:rsidRPr="00C848EC" w:rsidRDefault="00411F1E" w:rsidP="002A45BD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vAlign w:val="center"/>
          </w:tcPr>
          <w:p w14:paraId="77790A68" w14:textId="77777777" w:rsidR="00411F1E" w:rsidRPr="00C848EC" w:rsidRDefault="00411F1E" w:rsidP="002A45BD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6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799132F6" w14:textId="77777777" w:rsidR="00411F1E" w:rsidRPr="00C848EC" w:rsidRDefault="00411F1E" w:rsidP="002A45BD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3D78BE" w:rsidRPr="00C848EC" w14:paraId="600E523A" w14:textId="77777777" w:rsidTr="007B7874">
        <w:trPr>
          <w:cantSplit/>
        </w:trPr>
        <w:tc>
          <w:tcPr>
            <w:tcW w:w="6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AF8322F" w14:textId="77777777" w:rsidR="003D78BE" w:rsidRPr="00C848EC" w:rsidRDefault="003D78BE" w:rsidP="002A45BD">
            <w:pPr>
              <w:numPr>
                <w:ilvl w:val="0"/>
                <w:numId w:val="4"/>
              </w:numPr>
              <w:suppressAutoHyphens w:val="0"/>
              <w:jc w:val="center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36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3EA9EF25" w14:textId="5CD8A37C" w:rsidR="003D78BE" w:rsidRPr="00C848EC" w:rsidRDefault="00965B84" w:rsidP="002A45BD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C848EC">
              <w:rPr>
                <w:rFonts w:ascii="Arial Narrow" w:hAnsi="Arial Narrow"/>
                <w:color w:val="000000" w:themeColor="text1"/>
                <w:sz w:val="20"/>
                <w:szCs w:val="20"/>
              </w:rPr>
              <w:t>Zasilanie 100-240V, 50/60Hz</w:t>
            </w: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18483DE7" w14:textId="13B5F505" w:rsidR="003D78BE" w:rsidRPr="00C848EC" w:rsidRDefault="00965B84" w:rsidP="002A45BD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C848EC">
              <w:rPr>
                <w:rFonts w:ascii="Arial Narrow" w:hAnsi="Arial Narrow"/>
                <w:color w:val="000000" w:themeColor="text1"/>
                <w:sz w:val="20"/>
                <w:szCs w:val="20"/>
              </w:rPr>
              <w:t>TAK, podać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267B8A21" w14:textId="77777777" w:rsidR="003D78BE" w:rsidRPr="00C848EC" w:rsidRDefault="003D78BE" w:rsidP="002A45BD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vAlign w:val="center"/>
          </w:tcPr>
          <w:p w14:paraId="6C6EEB34" w14:textId="77777777" w:rsidR="003D78BE" w:rsidRPr="00C848EC" w:rsidRDefault="003D78BE" w:rsidP="002A45BD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6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76421436" w14:textId="77777777" w:rsidR="003D78BE" w:rsidRPr="00C848EC" w:rsidRDefault="003D78BE" w:rsidP="002A45BD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7B7874" w:rsidRPr="00C848EC" w14:paraId="7E8A2238" w14:textId="77777777" w:rsidTr="007B7874">
        <w:trPr>
          <w:cantSplit/>
        </w:trPr>
        <w:tc>
          <w:tcPr>
            <w:tcW w:w="10992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00000A"/>
            </w:tcBorders>
            <w:shd w:val="clear" w:color="auto" w:fill="D9D9D9" w:themeFill="background1" w:themeFillShade="D9"/>
            <w:vAlign w:val="center"/>
          </w:tcPr>
          <w:p w14:paraId="08AA0B8F" w14:textId="36B567F2" w:rsidR="007B7874" w:rsidRPr="00C848EC" w:rsidRDefault="007B7874" w:rsidP="007B7874">
            <w:pPr>
              <w:pStyle w:val="NormalnyWeb"/>
              <w:spacing w:line="276" w:lineRule="auto"/>
              <w:jc w:val="center"/>
              <w:rPr>
                <w:rFonts w:ascii="Arial Narrow" w:hAnsi="Arial Narrow"/>
                <w:b/>
                <w:bCs/>
                <w:color w:val="000000" w:themeColor="text1"/>
                <w:sz w:val="20"/>
                <w:szCs w:val="20"/>
              </w:rPr>
            </w:pPr>
            <w:r w:rsidRPr="00C848EC">
              <w:rPr>
                <w:rFonts w:ascii="Arial Narrow" w:hAnsi="Arial Narrow"/>
                <w:b/>
                <w:bCs/>
                <w:color w:val="000000" w:themeColor="text1"/>
                <w:sz w:val="20"/>
                <w:szCs w:val="20"/>
              </w:rPr>
              <w:t>WARUNKI GWARANCJI I SERWISU</w:t>
            </w:r>
          </w:p>
        </w:tc>
      </w:tr>
      <w:tr w:rsidR="00C848EC" w:rsidRPr="00C848EC" w14:paraId="210B3564" w14:textId="77777777" w:rsidTr="007B7874">
        <w:trPr>
          <w:cantSplit/>
        </w:trPr>
        <w:tc>
          <w:tcPr>
            <w:tcW w:w="6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44FC42B" w14:textId="77777777" w:rsidR="00C848EC" w:rsidRPr="00C848EC" w:rsidRDefault="00C848EC" w:rsidP="00C848EC">
            <w:pPr>
              <w:numPr>
                <w:ilvl w:val="0"/>
                <w:numId w:val="4"/>
              </w:numPr>
              <w:suppressAutoHyphens w:val="0"/>
              <w:jc w:val="center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3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568FB" w14:textId="5F3B7642" w:rsidR="00C848EC" w:rsidRPr="00C848EC" w:rsidRDefault="00C848EC" w:rsidP="00C848EC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C848EC">
              <w:rPr>
                <w:rFonts w:ascii="Arial Narrow" w:hAnsi="Arial Narrow"/>
                <w:sz w:val="20"/>
                <w:szCs w:val="20"/>
              </w:rPr>
              <w:t>Okres gwarancji min. 24 miesiące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94A56" w14:textId="0C6F22E1" w:rsidR="00C848EC" w:rsidRPr="00C848EC" w:rsidRDefault="00C848EC" w:rsidP="00C848EC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C848EC">
              <w:rPr>
                <w:rFonts w:ascii="Arial Narrow" w:hAnsi="Arial Narrow"/>
                <w:color w:val="000000" w:themeColor="text1"/>
                <w:sz w:val="20"/>
                <w:szCs w:val="20"/>
              </w:rPr>
              <w:t>TAK, podać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79E5A752" w14:textId="77777777" w:rsidR="00C848EC" w:rsidRPr="00C848EC" w:rsidRDefault="00C848EC" w:rsidP="00C848EC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vAlign w:val="center"/>
          </w:tcPr>
          <w:p w14:paraId="7A50EC12" w14:textId="3EB46A1A" w:rsidR="00C848EC" w:rsidRPr="00C848EC" w:rsidRDefault="00C848EC" w:rsidP="00C848EC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6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0D7D7557" w14:textId="77777777" w:rsidR="00C848EC" w:rsidRPr="00C848EC" w:rsidRDefault="00C848EC" w:rsidP="00C848EC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C848EC" w:rsidRPr="00C848EC" w14:paraId="780B4835" w14:textId="1227A579" w:rsidTr="007B7874">
        <w:trPr>
          <w:cantSplit/>
        </w:trPr>
        <w:tc>
          <w:tcPr>
            <w:tcW w:w="6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1F5BD57" w14:textId="77777777" w:rsidR="00C848EC" w:rsidRPr="00C848EC" w:rsidRDefault="00C848EC" w:rsidP="00C848EC">
            <w:pPr>
              <w:numPr>
                <w:ilvl w:val="0"/>
                <w:numId w:val="4"/>
              </w:numPr>
              <w:suppressAutoHyphens w:val="0"/>
              <w:jc w:val="center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3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D5F43" w14:textId="0E322982" w:rsidR="00C848EC" w:rsidRPr="00C848EC" w:rsidRDefault="00C848EC" w:rsidP="00C848EC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C848EC">
              <w:rPr>
                <w:rFonts w:ascii="Arial Narrow" w:hAnsi="Arial Narrow"/>
                <w:sz w:val="20"/>
                <w:szCs w:val="20"/>
              </w:rPr>
              <w:t>Gwarancja produkcji części zamiennych minimum 10 lat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C7112" w14:textId="7FF221F7" w:rsidR="00C848EC" w:rsidRPr="00C848EC" w:rsidRDefault="00C848EC" w:rsidP="00C848EC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C848EC">
              <w:rPr>
                <w:rFonts w:ascii="Arial Narrow" w:hAnsi="Arial Narrow"/>
                <w:color w:val="000000" w:themeColor="text1"/>
                <w:sz w:val="20"/>
                <w:szCs w:val="20"/>
              </w:rPr>
              <w:t>TAK, podać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4" w:space="0" w:color="00000A"/>
            </w:tcBorders>
            <w:vAlign w:val="center"/>
          </w:tcPr>
          <w:p w14:paraId="32BAA751" w14:textId="77777777" w:rsidR="00C848EC" w:rsidRPr="00C848EC" w:rsidRDefault="00C848EC" w:rsidP="00C848EC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vAlign w:val="center"/>
          </w:tcPr>
          <w:p w14:paraId="3DB197DB" w14:textId="77777777" w:rsidR="00C848EC" w:rsidRPr="00C848EC" w:rsidRDefault="00C848EC" w:rsidP="00C848EC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6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611B86B2" w14:textId="77777777" w:rsidR="00C848EC" w:rsidRPr="00C848EC" w:rsidRDefault="00C848EC" w:rsidP="00C848EC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C848EC" w:rsidRPr="00C848EC" w14:paraId="3F0D7409" w14:textId="77777777" w:rsidTr="00AE7B59">
        <w:trPr>
          <w:cantSplit/>
        </w:trPr>
        <w:tc>
          <w:tcPr>
            <w:tcW w:w="6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F5811AB" w14:textId="77777777" w:rsidR="00C848EC" w:rsidRPr="00C848EC" w:rsidRDefault="00C848EC" w:rsidP="00C848EC">
            <w:pPr>
              <w:numPr>
                <w:ilvl w:val="0"/>
                <w:numId w:val="4"/>
              </w:numPr>
              <w:suppressAutoHyphens w:val="0"/>
              <w:jc w:val="center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3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AB5F2" w14:textId="406EB553" w:rsidR="00C848EC" w:rsidRPr="00C848EC" w:rsidRDefault="00C848EC" w:rsidP="00C848EC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C848EC">
              <w:rPr>
                <w:rFonts w:ascii="Arial Narrow" w:hAnsi="Arial Narrow"/>
                <w:sz w:val="20"/>
                <w:szCs w:val="20"/>
              </w:rPr>
              <w:t>Instrukcję obsługi i użytkowania urządzenia należy dostarczyć w języku polskim w wersji papierowej oraz w formie elektronicznej w formacie PDF, wraz z oryginalną instrukcją producenta w języku obcym, za pomocą wiadomości e-mail na adres aparatura@usk1.pl, w terminie przekazania urządzenia do eksploatacji.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2E32D" w14:textId="136C10F0" w:rsidR="00C848EC" w:rsidRPr="00C848EC" w:rsidRDefault="00C848EC" w:rsidP="00C848EC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C848EC">
              <w:rPr>
                <w:rFonts w:ascii="Arial Narrow" w:hAnsi="Arial Narrow"/>
                <w:color w:val="000000" w:themeColor="text1"/>
                <w:sz w:val="20"/>
                <w:szCs w:val="20"/>
              </w:rPr>
              <w:t>TAK, podać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4" w:space="0" w:color="00000A"/>
            </w:tcBorders>
            <w:vAlign w:val="center"/>
          </w:tcPr>
          <w:p w14:paraId="0FA1FC28" w14:textId="77777777" w:rsidR="00C848EC" w:rsidRPr="00C848EC" w:rsidRDefault="00C848EC" w:rsidP="00C848EC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vAlign w:val="center"/>
          </w:tcPr>
          <w:p w14:paraId="545356F5" w14:textId="77777777" w:rsidR="00C848EC" w:rsidRPr="00C848EC" w:rsidRDefault="00C848EC" w:rsidP="00C848EC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6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1C3BD956" w14:textId="77777777" w:rsidR="00C848EC" w:rsidRPr="00C848EC" w:rsidRDefault="00C848EC" w:rsidP="00C848EC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C848EC" w:rsidRPr="00C848EC" w14:paraId="38FE1F33" w14:textId="77777777" w:rsidTr="00AE7B59">
        <w:trPr>
          <w:cantSplit/>
        </w:trPr>
        <w:tc>
          <w:tcPr>
            <w:tcW w:w="6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8F02AA4" w14:textId="77777777" w:rsidR="00C848EC" w:rsidRPr="00C848EC" w:rsidRDefault="00C848EC" w:rsidP="00C848EC">
            <w:pPr>
              <w:numPr>
                <w:ilvl w:val="0"/>
                <w:numId w:val="4"/>
              </w:numPr>
              <w:suppressAutoHyphens w:val="0"/>
              <w:jc w:val="center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3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08276" w14:textId="2DDDD03D" w:rsidR="00C848EC" w:rsidRPr="00C848EC" w:rsidRDefault="00C848EC" w:rsidP="00C848EC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C848EC">
              <w:rPr>
                <w:rFonts w:ascii="Arial Narrow" w:hAnsi="Arial Narrow"/>
                <w:sz w:val="20"/>
                <w:szCs w:val="20"/>
              </w:rPr>
              <w:t xml:space="preserve">Gwarancja liczona od dnia oddania systemu do eksploatacji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9BB24" w14:textId="2BA4659B" w:rsidR="00C848EC" w:rsidRPr="00C848EC" w:rsidRDefault="00C848EC" w:rsidP="00C848EC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C848EC">
              <w:rPr>
                <w:rFonts w:ascii="Arial Narrow" w:hAnsi="Arial Narrow"/>
                <w:color w:val="000000" w:themeColor="text1"/>
                <w:sz w:val="20"/>
                <w:szCs w:val="20"/>
              </w:rPr>
              <w:t>TAK, podać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4" w:space="0" w:color="00000A"/>
            </w:tcBorders>
          </w:tcPr>
          <w:p w14:paraId="484D187D" w14:textId="77777777" w:rsidR="00C848EC" w:rsidRPr="00C848EC" w:rsidRDefault="00C848EC" w:rsidP="00C848EC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vAlign w:val="center"/>
          </w:tcPr>
          <w:p w14:paraId="50B14708" w14:textId="77777777" w:rsidR="00C848EC" w:rsidRPr="00C848EC" w:rsidRDefault="00C848EC" w:rsidP="00C848EC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6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3BFECCA8" w14:textId="77777777" w:rsidR="00C848EC" w:rsidRPr="00C848EC" w:rsidRDefault="00C848EC" w:rsidP="00C848EC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C848EC" w:rsidRPr="00C848EC" w14:paraId="55F7170A" w14:textId="77777777" w:rsidTr="00AE7B59">
        <w:trPr>
          <w:cantSplit/>
        </w:trPr>
        <w:tc>
          <w:tcPr>
            <w:tcW w:w="6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FFBEF10" w14:textId="77777777" w:rsidR="00C848EC" w:rsidRPr="00C848EC" w:rsidRDefault="00C848EC" w:rsidP="00C848EC">
            <w:pPr>
              <w:numPr>
                <w:ilvl w:val="0"/>
                <w:numId w:val="4"/>
              </w:numPr>
              <w:suppressAutoHyphens w:val="0"/>
              <w:jc w:val="center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3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F27EE" w14:textId="4B9704D8" w:rsidR="00C848EC" w:rsidRPr="00C848EC" w:rsidRDefault="00C848EC" w:rsidP="00C848EC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C848EC">
              <w:rPr>
                <w:rFonts w:ascii="Arial Narrow" w:hAnsi="Arial Narrow"/>
                <w:sz w:val="20"/>
                <w:szCs w:val="20"/>
              </w:rPr>
              <w:t>Paszport techniczny (przy dostawie)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BBD9C" w14:textId="054D9983" w:rsidR="00C848EC" w:rsidRPr="00C848EC" w:rsidRDefault="00C848EC" w:rsidP="00C848EC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C848EC">
              <w:rPr>
                <w:rFonts w:ascii="Arial Narrow" w:hAnsi="Arial Narrow"/>
                <w:color w:val="000000" w:themeColor="text1"/>
                <w:sz w:val="20"/>
                <w:szCs w:val="20"/>
              </w:rPr>
              <w:t>TAK, podać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4" w:space="0" w:color="00000A"/>
            </w:tcBorders>
          </w:tcPr>
          <w:p w14:paraId="1D25F5F2" w14:textId="77777777" w:rsidR="00C848EC" w:rsidRPr="00C848EC" w:rsidRDefault="00C848EC" w:rsidP="00C848EC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vAlign w:val="center"/>
          </w:tcPr>
          <w:p w14:paraId="54590A72" w14:textId="77777777" w:rsidR="00C848EC" w:rsidRPr="00C848EC" w:rsidRDefault="00C848EC" w:rsidP="00C848EC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6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76F2A6D4" w14:textId="77777777" w:rsidR="00C848EC" w:rsidRPr="00C848EC" w:rsidRDefault="00C848EC" w:rsidP="00C848EC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C848EC" w:rsidRPr="00C848EC" w14:paraId="53C89380" w14:textId="77777777" w:rsidTr="00AE7B59">
        <w:trPr>
          <w:cantSplit/>
        </w:trPr>
        <w:tc>
          <w:tcPr>
            <w:tcW w:w="6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C7D2C3E" w14:textId="77777777" w:rsidR="00C848EC" w:rsidRPr="00C848EC" w:rsidRDefault="00C848EC" w:rsidP="00C848EC">
            <w:pPr>
              <w:numPr>
                <w:ilvl w:val="0"/>
                <w:numId w:val="4"/>
              </w:numPr>
              <w:suppressAutoHyphens w:val="0"/>
              <w:jc w:val="center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3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73AE4" w14:textId="5D2061EA" w:rsidR="00C848EC" w:rsidRPr="00C848EC" w:rsidRDefault="00C848EC" w:rsidP="00C848EC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C848EC">
              <w:rPr>
                <w:rFonts w:ascii="Arial Narrow" w:hAnsi="Arial Narrow"/>
                <w:sz w:val="20"/>
                <w:szCs w:val="20"/>
              </w:rPr>
              <w:t>Instruktaż stanowiskowy z obsługi sprzętu, pracowników wskazanych przez Zamawiającego z chwilą uruchomienia aparatu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AF3C1" w14:textId="016B12B1" w:rsidR="00C848EC" w:rsidRPr="00C848EC" w:rsidRDefault="00C848EC" w:rsidP="00C848EC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C848EC">
              <w:rPr>
                <w:rFonts w:ascii="Arial Narrow" w:hAnsi="Arial Narrow"/>
                <w:color w:val="000000" w:themeColor="text1"/>
                <w:sz w:val="20"/>
                <w:szCs w:val="20"/>
              </w:rPr>
              <w:t>TAK, podać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4" w:space="0" w:color="00000A"/>
            </w:tcBorders>
          </w:tcPr>
          <w:p w14:paraId="0FA5EC10" w14:textId="77777777" w:rsidR="00C848EC" w:rsidRPr="00C848EC" w:rsidRDefault="00C848EC" w:rsidP="00C848EC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vAlign w:val="center"/>
          </w:tcPr>
          <w:p w14:paraId="6B5DD716" w14:textId="77777777" w:rsidR="00C848EC" w:rsidRPr="00C848EC" w:rsidRDefault="00C848EC" w:rsidP="00C848EC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6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0A114674" w14:textId="77777777" w:rsidR="00C848EC" w:rsidRPr="00C848EC" w:rsidRDefault="00C848EC" w:rsidP="00C848EC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C848EC" w:rsidRPr="00C848EC" w14:paraId="6AA48F34" w14:textId="77777777" w:rsidTr="00AE7B59">
        <w:trPr>
          <w:cantSplit/>
        </w:trPr>
        <w:tc>
          <w:tcPr>
            <w:tcW w:w="6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9E69B87" w14:textId="77777777" w:rsidR="00C848EC" w:rsidRPr="00C848EC" w:rsidRDefault="00C848EC" w:rsidP="00C848EC">
            <w:pPr>
              <w:numPr>
                <w:ilvl w:val="0"/>
                <w:numId w:val="4"/>
              </w:numPr>
              <w:suppressAutoHyphens w:val="0"/>
              <w:jc w:val="center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3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940AB" w14:textId="62D0F43D" w:rsidR="00C848EC" w:rsidRPr="00C848EC" w:rsidRDefault="00C848EC" w:rsidP="00C848EC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C848EC">
              <w:rPr>
                <w:rFonts w:ascii="Arial Narrow" w:hAnsi="Arial Narrow"/>
                <w:sz w:val="20"/>
                <w:szCs w:val="20"/>
              </w:rPr>
              <w:t>Dokument dopuszczający sprzęt do obrotu w kraju - deklaracja zgodności CE w języku polskim (dołączyć do oferty)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2A38F" w14:textId="1FFADF37" w:rsidR="00C848EC" w:rsidRPr="00C848EC" w:rsidRDefault="00C848EC" w:rsidP="00C848EC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C848EC">
              <w:rPr>
                <w:rFonts w:ascii="Arial Narrow" w:hAnsi="Arial Narrow"/>
                <w:color w:val="000000" w:themeColor="text1"/>
                <w:sz w:val="20"/>
                <w:szCs w:val="20"/>
              </w:rPr>
              <w:t>TAK, podać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4" w:space="0" w:color="00000A"/>
            </w:tcBorders>
          </w:tcPr>
          <w:p w14:paraId="54296AB5" w14:textId="77777777" w:rsidR="00C848EC" w:rsidRPr="00C848EC" w:rsidRDefault="00C848EC" w:rsidP="00C848EC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vAlign w:val="center"/>
          </w:tcPr>
          <w:p w14:paraId="53EF7FB7" w14:textId="77777777" w:rsidR="00C848EC" w:rsidRPr="00C848EC" w:rsidRDefault="00C848EC" w:rsidP="00C848EC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6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260360C8" w14:textId="77777777" w:rsidR="00C848EC" w:rsidRPr="00C848EC" w:rsidRDefault="00C848EC" w:rsidP="00C848EC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bookmarkEnd w:id="1"/>
    </w:tbl>
    <w:p w14:paraId="26FC96F6" w14:textId="3EA8ED29" w:rsidR="00591E41" w:rsidRPr="00C848EC" w:rsidRDefault="00591E41" w:rsidP="00AD1BF8">
      <w:pPr>
        <w:suppressAutoHyphens w:val="0"/>
        <w:ind w:left="5664"/>
        <w:jc w:val="both"/>
        <w:rPr>
          <w:rFonts w:ascii="Arial Narrow" w:hAnsi="Arial Narrow"/>
          <w:color w:val="000000" w:themeColor="text1"/>
        </w:rPr>
      </w:pPr>
    </w:p>
    <w:p w14:paraId="1451E5C5" w14:textId="77777777" w:rsidR="004327CB" w:rsidRPr="00C848EC" w:rsidRDefault="004327CB" w:rsidP="004327CB">
      <w:pPr>
        <w:numPr>
          <w:ilvl w:val="0"/>
          <w:numId w:val="3"/>
        </w:numPr>
        <w:tabs>
          <w:tab w:val="left" w:pos="142"/>
        </w:tabs>
        <w:suppressAutoHyphens w:val="0"/>
        <w:spacing w:before="120"/>
        <w:ind w:left="142" w:hanging="426"/>
        <w:jc w:val="both"/>
        <w:rPr>
          <w:rFonts w:ascii="Arial Narrow" w:hAnsi="Arial Narrow" w:cs="Arial"/>
        </w:rPr>
      </w:pPr>
      <w:r w:rsidRPr="00C848EC">
        <w:rPr>
          <w:rFonts w:ascii="Arial Narrow" w:hAnsi="Arial Narrow" w:cs="Arial"/>
        </w:rPr>
        <w:t xml:space="preserve">Producent : ...............................................................  </w:t>
      </w:r>
    </w:p>
    <w:p w14:paraId="24E86134" w14:textId="77777777" w:rsidR="004327CB" w:rsidRPr="00C848EC" w:rsidRDefault="004327CB" w:rsidP="004327CB">
      <w:pPr>
        <w:numPr>
          <w:ilvl w:val="0"/>
          <w:numId w:val="3"/>
        </w:numPr>
        <w:tabs>
          <w:tab w:val="left" w:pos="142"/>
        </w:tabs>
        <w:suppressAutoHyphens w:val="0"/>
        <w:ind w:left="142" w:hanging="426"/>
        <w:jc w:val="both"/>
        <w:rPr>
          <w:rFonts w:ascii="Arial Narrow" w:hAnsi="Arial Narrow" w:cs="Arial"/>
        </w:rPr>
      </w:pPr>
      <w:r w:rsidRPr="00C848EC">
        <w:rPr>
          <w:rFonts w:ascii="Arial Narrow" w:hAnsi="Arial Narrow" w:cs="Arial"/>
        </w:rPr>
        <w:t>Typ aparatu :……………………………………………..</w:t>
      </w:r>
    </w:p>
    <w:p w14:paraId="01E5C8EF" w14:textId="77777777" w:rsidR="004327CB" w:rsidRPr="00C848EC" w:rsidRDefault="004327CB" w:rsidP="004327CB">
      <w:pPr>
        <w:numPr>
          <w:ilvl w:val="0"/>
          <w:numId w:val="3"/>
        </w:numPr>
        <w:tabs>
          <w:tab w:val="left" w:pos="142"/>
        </w:tabs>
        <w:suppressAutoHyphens w:val="0"/>
        <w:ind w:left="142" w:hanging="426"/>
        <w:jc w:val="both"/>
        <w:rPr>
          <w:rFonts w:ascii="Arial Narrow" w:hAnsi="Arial Narrow" w:cs="Arial"/>
        </w:rPr>
      </w:pPr>
      <w:r w:rsidRPr="00C848EC">
        <w:rPr>
          <w:rFonts w:ascii="Arial Narrow" w:hAnsi="Arial Narrow" w:cs="Arial"/>
        </w:rPr>
        <w:t>Rok produkcji: ……………………………………………..</w:t>
      </w:r>
    </w:p>
    <w:p w14:paraId="675A1F69" w14:textId="77777777" w:rsidR="004327CB" w:rsidRPr="00C848EC" w:rsidRDefault="004327CB" w:rsidP="004327CB">
      <w:pPr>
        <w:numPr>
          <w:ilvl w:val="0"/>
          <w:numId w:val="3"/>
        </w:numPr>
        <w:tabs>
          <w:tab w:val="left" w:pos="142"/>
        </w:tabs>
        <w:suppressAutoHyphens w:val="0"/>
        <w:ind w:left="142" w:hanging="426"/>
        <w:jc w:val="both"/>
        <w:rPr>
          <w:rFonts w:ascii="Arial Narrow" w:hAnsi="Arial Narrow" w:cs="Arial"/>
        </w:rPr>
      </w:pPr>
      <w:r w:rsidRPr="00C848EC">
        <w:rPr>
          <w:rFonts w:ascii="Arial Narrow" w:hAnsi="Arial Narrow" w:cs="Arial"/>
        </w:rPr>
        <w:t>Numer katalogowy: .....................................................................</w:t>
      </w:r>
    </w:p>
    <w:p w14:paraId="057A2025" w14:textId="77777777" w:rsidR="004327CB" w:rsidRPr="00C848EC" w:rsidRDefault="004327CB" w:rsidP="004327CB">
      <w:pPr>
        <w:numPr>
          <w:ilvl w:val="0"/>
          <w:numId w:val="3"/>
        </w:numPr>
        <w:tabs>
          <w:tab w:val="left" w:pos="142"/>
        </w:tabs>
        <w:suppressAutoHyphens w:val="0"/>
        <w:ind w:left="142" w:hanging="426"/>
        <w:jc w:val="both"/>
        <w:rPr>
          <w:rFonts w:ascii="Arial Narrow" w:hAnsi="Arial Narrow" w:cs="Arial"/>
          <w:bCs/>
        </w:rPr>
      </w:pPr>
      <w:r w:rsidRPr="00C848EC">
        <w:rPr>
          <w:rFonts w:ascii="Arial Narrow" w:hAnsi="Arial Narrow" w:cs="Arial"/>
          <w:bCs/>
        </w:rPr>
        <w:t>Okres gwarancji wynosi (min. 24 miesiące) :................ miesiące (słownie: .................................... m-ce) na urządzenie</w:t>
      </w:r>
    </w:p>
    <w:p w14:paraId="392FD687" w14:textId="77777777" w:rsidR="004327CB" w:rsidRPr="00C848EC" w:rsidRDefault="004327CB" w:rsidP="004327CB">
      <w:pPr>
        <w:numPr>
          <w:ilvl w:val="0"/>
          <w:numId w:val="3"/>
        </w:numPr>
        <w:tabs>
          <w:tab w:val="left" w:pos="142"/>
        </w:tabs>
        <w:suppressAutoHyphens w:val="0"/>
        <w:ind w:left="142" w:hanging="426"/>
        <w:jc w:val="both"/>
        <w:rPr>
          <w:rFonts w:ascii="Arial Narrow" w:hAnsi="Arial Narrow" w:cs="Arial"/>
          <w:bCs/>
        </w:rPr>
      </w:pPr>
      <w:r w:rsidRPr="00C848EC">
        <w:rPr>
          <w:rFonts w:ascii="Arial Narrow" w:hAnsi="Arial Narrow" w:cs="Arial"/>
          <w:bCs/>
        </w:rPr>
        <w:t>Oświadczamy, że:</w:t>
      </w:r>
    </w:p>
    <w:p w14:paraId="7B45BD86" w14:textId="77777777" w:rsidR="004327CB" w:rsidRPr="00C848EC" w:rsidRDefault="004327CB" w:rsidP="004327CB">
      <w:pPr>
        <w:numPr>
          <w:ilvl w:val="0"/>
          <w:numId w:val="2"/>
        </w:numPr>
        <w:tabs>
          <w:tab w:val="left" w:pos="567"/>
        </w:tabs>
        <w:suppressAutoHyphens w:val="0"/>
        <w:ind w:left="567" w:hanging="283"/>
        <w:jc w:val="both"/>
        <w:rPr>
          <w:rFonts w:ascii="Arial Narrow" w:hAnsi="Arial Narrow" w:cs="Arial"/>
        </w:rPr>
      </w:pPr>
      <w:r w:rsidRPr="00C848EC">
        <w:rPr>
          <w:rFonts w:ascii="Arial Narrow" w:hAnsi="Arial Narrow" w:cs="Arial"/>
        </w:rPr>
        <w:t>oferowany przez nas sprzęt jest nowy, nie był przedmiotem ekspozycji, wystaw itp.;</w:t>
      </w:r>
    </w:p>
    <w:p w14:paraId="3D84BEA2" w14:textId="77777777" w:rsidR="004327CB" w:rsidRPr="00C848EC" w:rsidRDefault="004327CB" w:rsidP="004327CB">
      <w:pPr>
        <w:numPr>
          <w:ilvl w:val="0"/>
          <w:numId w:val="2"/>
        </w:numPr>
        <w:tabs>
          <w:tab w:val="left" w:pos="567"/>
        </w:tabs>
        <w:suppressAutoHyphens w:val="0"/>
        <w:ind w:left="567" w:hanging="283"/>
        <w:jc w:val="both"/>
        <w:rPr>
          <w:rFonts w:ascii="Arial Narrow" w:hAnsi="Arial Narrow" w:cs="Arial"/>
        </w:rPr>
      </w:pPr>
      <w:r w:rsidRPr="00C848EC">
        <w:rPr>
          <w:rFonts w:ascii="Arial Narrow" w:hAnsi="Arial Narrow" w:cs="Arial"/>
        </w:rPr>
        <w:t>oferowane przez nas urządzenie jest gotowe do pracy, zawiera wszystkie niezbędne akcesoria, bez dodatkowych zakupów  i inwestycji (poza materiałami eksploatacyjnymi)</w:t>
      </w:r>
    </w:p>
    <w:p w14:paraId="2892178F" w14:textId="77777777" w:rsidR="004327CB" w:rsidRPr="00C848EC" w:rsidRDefault="004327CB" w:rsidP="004327CB">
      <w:pPr>
        <w:numPr>
          <w:ilvl w:val="0"/>
          <w:numId w:val="2"/>
        </w:numPr>
        <w:tabs>
          <w:tab w:val="left" w:pos="567"/>
        </w:tabs>
        <w:suppressAutoHyphens w:val="0"/>
        <w:ind w:left="567" w:hanging="283"/>
        <w:jc w:val="both"/>
        <w:rPr>
          <w:rFonts w:ascii="Arial Narrow" w:hAnsi="Arial Narrow" w:cs="Arial"/>
        </w:rPr>
      </w:pPr>
      <w:r w:rsidRPr="00C848EC">
        <w:rPr>
          <w:rFonts w:ascii="Arial Narrow" w:hAnsi="Arial Narrow" w:cs="Arial"/>
        </w:rPr>
        <w:t>zobowiązujemy się do dostarczenia, montażu i uruchomienia sprzętu w miejscu jego przeznaczenia</w:t>
      </w:r>
    </w:p>
    <w:p w14:paraId="079E801A" w14:textId="77777777" w:rsidR="004327CB" w:rsidRPr="00C848EC" w:rsidRDefault="004327CB" w:rsidP="004327CB">
      <w:pPr>
        <w:numPr>
          <w:ilvl w:val="0"/>
          <w:numId w:val="2"/>
        </w:numPr>
        <w:tabs>
          <w:tab w:val="left" w:pos="567"/>
        </w:tabs>
        <w:suppressAutoHyphens w:val="0"/>
        <w:ind w:left="567" w:hanging="283"/>
        <w:jc w:val="both"/>
        <w:rPr>
          <w:rFonts w:ascii="Arial Narrow" w:hAnsi="Arial Narrow" w:cs="Arial"/>
        </w:rPr>
      </w:pPr>
      <w:r w:rsidRPr="00C848EC">
        <w:rPr>
          <w:rFonts w:ascii="Arial Narrow" w:hAnsi="Arial Narrow" w:cs="Arial"/>
        </w:rPr>
        <w:t>zobowiązujemy się do przeszkolenia personelu w obsłudze urządzenia</w:t>
      </w:r>
    </w:p>
    <w:p w14:paraId="66A50CEE" w14:textId="77777777" w:rsidR="004327CB" w:rsidRPr="00C848EC" w:rsidRDefault="004327CB" w:rsidP="004327CB">
      <w:pPr>
        <w:numPr>
          <w:ilvl w:val="0"/>
          <w:numId w:val="2"/>
        </w:numPr>
        <w:tabs>
          <w:tab w:val="left" w:pos="567"/>
        </w:tabs>
        <w:suppressAutoHyphens w:val="0"/>
        <w:ind w:left="567" w:hanging="283"/>
        <w:jc w:val="both"/>
        <w:rPr>
          <w:rFonts w:ascii="Arial Narrow" w:hAnsi="Arial Narrow" w:cs="Arial"/>
        </w:rPr>
      </w:pPr>
      <w:r w:rsidRPr="00C848EC">
        <w:rPr>
          <w:rFonts w:ascii="Arial Narrow" w:hAnsi="Arial Narrow" w:cs="Arial"/>
        </w:rPr>
        <w:t>przeglądy techniczne wymagane przez producenta w okresie gwarancji na koszt wykonawcy</w:t>
      </w:r>
    </w:p>
    <w:p w14:paraId="64EDFC19" w14:textId="77777777" w:rsidR="004327CB" w:rsidRPr="00C848EC" w:rsidRDefault="004327CB" w:rsidP="004327CB">
      <w:pPr>
        <w:numPr>
          <w:ilvl w:val="0"/>
          <w:numId w:val="2"/>
        </w:numPr>
        <w:tabs>
          <w:tab w:val="left" w:pos="567"/>
        </w:tabs>
        <w:suppressAutoHyphens w:val="0"/>
        <w:ind w:left="567" w:hanging="283"/>
        <w:jc w:val="both"/>
        <w:rPr>
          <w:rFonts w:ascii="Arial Narrow" w:hAnsi="Arial Narrow" w:cs="Arial"/>
        </w:rPr>
      </w:pPr>
      <w:r w:rsidRPr="00C848EC">
        <w:rPr>
          <w:rFonts w:ascii="Arial Narrow" w:hAnsi="Arial Narrow" w:cs="Arial"/>
        </w:rPr>
        <w:t>ostatni przegląd w ostatnim miesiącu gwarancji</w:t>
      </w:r>
    </w:p>
    <w:p w14:paraId="18ED2BAB" w14:textId="77777777" w:rsidR="004327CB" w:rsidRPr="00C848EC" w:rsidRDefault="004327CB" w:rsidP="004327CB">
      <w:pPr>
        <w:numPr>
          <w:ilvl w:val="0"/>
          <w:numId w:val="2"/>
        </w:numPr>
        <w:tabs>
          <w:tab w:val="left" w:pos="567"/>
        </w:tabs>
        <w:suppressAutoHyphens w:val="0"/>
        <w:ind w:left="567" w:hanging="283"/>
        <w:jc w:val="both"/>
        <w:rPr>
          <w:rFonts w:ascii="Arial Narrow" w:hAnsi="Arial Narrow" w:cs="Arial"/>
        </w:rPr>
      </w:pPr>
      <w:r w:rsidRPr="00C848EC">
        <w:rPr>
          <w:rFonts w:ascii="Arial Narrow" w:hAnsi="Arial Narrow" w:cs="Arial"/>
        </w:rPr>
        <w:t>inne (jeśli dotyczy): ......................................................................................................................</w:t>
      </w:r>
    </w:p>
    <w:p w14:paraId="5DB0F7C4" w14:textId="77777777" w:rsidR="004327CB" w:rsidRPr="00C848EC" w:rsidRDefault="004327CB" w:rsidP="004327CB">
      <w:pPr>
        <w:jc w:val="both"/>
        <w:rPr>
          <w:rFonts w:ascii="Arial Narrow" w:hAnsi="Arial Narrow" w:cs="Arial"/>
        </w:rPr>
      </w:pPr>
    </w:p>
    <w:p w14:paraId="691E0054" w14:textId="77777777" w:rsidR="004327CB" w:rsidRPr="00C848EC" w:rsidRDefault="004327CB" w:rsidP="004327CB">
      <w:pPr>
        <w:ind w:left="5664"/>
        <w:jc w:val="both"/>
        <w:rPr>
          <w:rFonts w:ascii="Arial Narrow" w:hAnsi="Arial Narrow" w:cs="Arial"/>
        </w:rPr>
      </w:pPr>
      <w:r w:rsidRPr="00C848EC">
        <w:rPr>
          <w:rFonts w:ascii="Arial Narrow" w:hAnsi="Arial Narrow" w:cs="Arial"/>
        </w:rPr>
        <w:t>………………………………………………</w:t>
      </w:r>
    </w:p>
    <w:p w14:paraId="3EFF8675" w14:textId="77777777" w:rsidR="004327CB" w:rsidRPr="00C848EC" w:rsidRDefault="004327CB" w:rsidP="004327CB">
      <w:pPr>
        <w:ind w:left="6372"/>
        <w:jc w:val="both"/>
        <w:rPr>
          <w:rFonts w:ascii="Arial Narrow" w:hAnsi="Arial Narrow" w:cs="Arial"/>
        </w:rPr>
      </w:pPr>
      <w:r w:rsidRPr="00C848EC">
        <w:rPr>
          <w:rFonts w:ascii="Arial Narrow" w:hAnsi="Arial Narrow" w:cs="Arial"/>
        </w:rPr>
        <w:t>Data i podpis Wykonawcy</w:t>
      </w:r>
    </w:p>
    <w:p w14:paraId="199C38A7" w14:textId="77777777" w:rsidR="00AD1BF8" w:rsidRPr="00C848EC" w:rsidRDefault="00AD1BF8" w:rsidP="00AD1BF8">
      <w:pPr>
        <w:suppressAutoHyphens w:val="0"/>
        <w:ind w:left="5664"/>
        <w:jc w:val="both"/>
        <w:rPr>
          <w:color w:val="000000" w:themeColor="text1"/>
        </w:rPr>
      </w:pPr>
    </w:p>
    <w:sectPr w:rsidR="00AD1BF8" w:rsidRPr="00C848EC" w:rsidSect="0016253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855470" w14:textId="77777777" w:rsidR="00A11B1E" w:rsidRDefault="00A11B1E" w:rsidP="00BE21AC">
      <w:r>
        <w:separator/>
      </w:r>
    </w:p>
  </w:endnote>
  <w:endnote w:type="continuationSeparator" w:id="0">
    <w:p w14:paraId="7B9DC3F3" w14:textId="77777777" w:rsidR="00A11B1E" w:rsidRDefault="00A11B1E" w:rsidP="00BE21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Grande">
    <w:altName w:val="Times New Roman"/>
    <w:charset w:val="00"/>
    <w:family w:val="roman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B28D2C" w14:textId="77777777" w:rsidR="00BE21AC" w:rsidRDefault="00BE21A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BD26D4" w14:textId="77777777" w:rsidR="00BE21AC" w:rsidRDefault="00BE21AC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7567B0" w14:textId="77777777" w:rsidR="00BE21AC" w:rsidRDefault="00BE21A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A0BCED" w14:textId="77777777" w:rsidR="00A11B1E" w:rsidRDefault="00A11B1E" w:rsidP="00BE21AC">
      <w:r>
        <w:separator/>
      </w:r>
    </w:p>
  </w:footnote>
  <w:footnote w:type="continuationSeparator" w:id="0">
    <w:p w14:paraId="0DDEFAF1" w14:textId="77777777" w:rsidR="00A11B1E" w:rsidRDefault="00A11B1E" w:rsidP="00BE21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494F9E" w14:textId="77777777" w:rsidR="00BE21AC" w:rsidRDefault="00BE21A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5080FE" w14:textId="7035345F" w:rsidR="00BE21AC" w:rsidRDefault="00BE21AC" w:rsidP="00BE21AC">
    <w:pPr>
      <w:pStyle w:val="Nagwek"/>
      <w:jc w:val="center"/>
    </w:pPr>
    <w:r>
      <w:rPr>
        <w:noProof/>
      </w:rPr>
      <w:drawing>
        <wp:inline distT="0" distB="0" distL="0" distR="0" wp14:anchorId="4427055E" wp14:editId="014255AA">
          <wp:extent cx="5760720" cy="576292"/>
          <wp:effectExtent l="0" t="0" r="0" b="0"/>
          <wp:docPr id="303501683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629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DD3779" w14:textId="77777777" w:rsidR="00BE21AC" w:rsidRDefault="00BE21A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6D921806"/>
    <w:lvl w:ilvl="0">
      <w:start w:val="1"/>
      <w:numFmt w:val="upperRoman"/>
      <w:pStyle w:val="Nagwek1"/>
      <w:lvlText w:val="%1."/>
      <w:lvlJc w:val="left"/>
      <w:pPr>
        <w:tabs>
          <w:tab w:val="num" w:pos="0"/>
        </w:tabs>
        <w:ind w:left="720" w:hanging="360"/>
      </w:pPr>
      <w:rPr>
        <w:rFonts w:hint="default"/>
        <w:b/>
        <w:sz w:val="24"/>
        <w:szCs w:val="24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6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</w:abstractNum>
  <w:abstractNum w:abstractNumId="2" w15:restartNumberingAfterBreak="0">
    <w:nsid w:val="00000004"/>
    <w:multiLevelType w:val="multilevel"/>
    <w:tmpl w:val="00000004"/>
    <w:name w:val="WW8Num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3" w15:restartNumberingAfterBreak="0">
    <w:nsid w:val="00000005"/>
    <w:multiLevelType w:val="multilevel"/>
    <w:tmpl w:val="00000005"/>
    <w:name w:val="WW8Num5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0000007"/>
    <w:multiLevelType w:val="multilevel"/>
    <w:tmpl w:val="00000007"/>
    <w:name w:val="WW8Num7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00000008"/>
    <w:multiLevelType w:val="multilevel"/>
    <w:tmpl w:val="00000008"/>
    <w:name w:val="WW8Num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  <w:sz w:val="18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6" w15:restartNumberingAfterBreak="0">
    <w:nsid w:val="02D13004"/>
    <w:multiLevelType w:val="multilevel"/>
    <w:tmpl w:val="952EB45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1B5074C3"/>
    <w:multiLevelType w:val="multilevel"/>
    <w:tmpl w:val="71542BC6"/>
    <w:lvl w:ilvl="0">
      <w:start w:val="1"/>
      <w:numFmt w:val="decimal"/>
      <w:lvlText w:val="%1."/>
      <w:lvlJc w:val="left"/>
      <w:pPr>
        <w:ind w:left="1080" w:hanging="360"/>
      </w:pPr>
      <w:rPr>
        <w:rFonts w:ascii="Arial Narrow" w:hAnsi="Arial Narrow" w:cs="Times New Roman"/>
        <w:b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8" w15:restartNumberingAfterBreak="0">
    <w:nsid w:val="2DFA026A"/>
    <w:multiLevelType w:val="hybridMultilevel"/>
    <w:tmpl w:val="CC16EF1A"/>
    <w:lvl w:ilvl="0" w:tplc="0415000B">
      <w:start w:val="40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2E94D48"/>
    <w:multiLevelType w:val="hybridMultilevel"/>
    <w:tmpl w:val="1690ED5E"/>
    <w:lvl w:ilvl="0" w:tplc="FFFFFFF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FFFFFFFF" w:tentative="1">
      <w:start w:val="1"/>
      <w:numFmt w:val="lowerLetter"/>
      <w:lvlText w:val="%2."/>
      <w:lvlJc w:val="left"/>
      <w:pPr>
        <w:ind w:left="720" w:hanging="360"/>
      </w:pPr>
    </w:lvl>
    <w:lvl w:ilvl="2" w:tplc="FFFFFFFF" w:tentative="1">
      <w:start w:val="1"/>
      <w:numFmt w:val="lowerRoman"/>
      <w:lvlText w:val="%3."/>
      <w:lvlJc w:val="right"/>
      <w:pPr>
        <w:ind w:left="1440" w:hanging="180"/>
      </w:pPr>
    </w:lvl>
    <w:lvl w:ilvl="3" w:tplc="FFFFFFFF" w:tentative="1">
      <w:start w:val="1"/>
      <w:numFmt w:val="decimal"/>
      <w:lvlText w:val="%4."/>
      <w:lvlJc w:val="left"/>
      <w:pPr>
        <w:ind w:left="2160" w:hanging="360"/>
      </w:pPr>
    </w:lvl>
    <w:lvl w:ilvl="4" w:tplc="FFFFFFFF" w:tentative="1">
      <w:start w:val="1"/>
      <w:numFmt w:val="lowerLetter"/>
      <w:lvlText w:val="%5."/>
      <w:lvlJc w:val="left"/>
      <w:pPr>
        <w:ind w:left="2880" w:hanging="360"/>
      </w:pPr>
    </w:lvl>
    <w:lvl w:ilvl="5" w:tplc="FFFFFFFF" w:tentative="1">
      <w:start w:val="1"/>
      <w:numFmt w:val="lowerRoman"/>
      <w:lvlText w:val="%6."/>
      <w:lvlJc w:val="right"/>
      <w:pPr>
        <w:ind w:left="3600" w:hanging="180"/>
      </w:pPr>
    </w:lvl>
    <w:lvl w:ilvl="6" w:tplc="FFFFFFFF" w:tentative="1">
      <w:start w:val="1"/>
      <w:numFmt w:val="decimal"/>
      <w:lvlText w:val="%7."/>
      <w:lvlJc w:val="left"/>
      <w:pPr>
        <w:ind w:left="4320" w:hanging="360"/>
      </w:pPr>
    </w:lvl>
    <w:lvl w:ilvl="7" w:tplc="FFFFFFFF" w:tentative="1">
      <w:start w:val="1"/>
      <w:numFmt w:val="lowerLetter"/>
      <w:lvlText w:val="%8."/>
      <w:lvlJc w:val="left"/>
      <w:pPr>
        <w:ind w:left="5040" w:hanging="360"/>
      </w:pPr>
    </w:lvl>
    <w:lvl w:ilvl="8" w:tplc="FFFFFFFF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0" w15:restartNumberingAfterBreak="0">
    <w:nsid w:val="518C3FF6"/>
    <w:multiLevelType w:val="hybridMultilevel"/>
    <w:tmpl w:val="09AC7818"/>
    <w:lvl w:ilvl="0" w:tplc="0415000B">
      <w:start w:val="40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81090311">
    <w:abstractNumId w:val="0"/>
  </w:num>
  <w:num w:numId="2" w16cid:durableId="1985891935">
    <w:abstractNumId w:val="6"/>
  </w:num>
  <w:num w:numId="3" w16cid:durableId="1152673186">
    <w:abstractNumId w:val="7"/>
  </w:num>
  <w:num w:numId="4" w16cid:durableId="1480734058">
    <w:abstractNumId w:val="9"/>
  </w:num>
  <w:num w:numId="5" w16cid:durableId="156121020">
    <w:abstractNumId w:val="8"/>
  </w:num>
  <w:num w:numId="6" w16cid:durableId="1399327504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1BF8"/>
    <w:rsid w:val="0000765F"/>
    <w:rsid w:val="0002487B"/>
    <w:rsid w:val="00041B1E"/>
    <w:rsid w:val="00084FFC"/>
    <w:rsid w:val="0008716B"/>
    <w:rsid w:val="00097879"/>
    <w:rsid w:val="000C1226"/>
    <w:rsid w:val="000C2629"/>
    <w:rsid w:val="00114D3F"/>
    <w:rsid w:val="00162530"/>
    <w:rsid w:val="001A50EF"/>
    <w:rsid w:val="001B09A8"/>
    <w:rsid w:val="001B4E68"/>
    <w:rsid w:val="001B55FD"/>
    <w:rsid w:val="001C122C"/>
    <w:rsid w:val="001C4DC8"/>
    <w:rsid w:val="001E6663"/>
    <w:rsid w:val="00217F5C"/>
    <w:rsid w:val="00231A99"/>
    <w:rsid w:val="002653FB"/>
    <w:rsid w:val="00273C82"/>
    <w:rsid w:val="002904A8"/>
    <w:rsid w:val="002A17DC"/>
    <w:rsid w:val="002A45BD"/>
    <w:rsid w:val="002A7F6A"/>
    <w:rsid w:val="002C1FA6"/>
    <w:rsid w:val="002C7E60"/>
    <w:rsid w:val="002D2FCB"/>
    <w:rsid w:val="002F2336"/>
    <w:rsid w:val="0030082E"/>
    <w:rsid w:val="003074D5"/>
    <w:rsid w:val="00337631"/>
    <w:rsid w:val="00355248"/>
    <w:rsid w:val="00355293"/>
    <w:rsid w:val="0036262F"/>
    <w:rsid w:val="00365DEA"/>
    <w:rsid w:val="00374089"/>
    <w:rsid w:val="003A0744"/>
    <w:rsid w:val="003D78BE"/>
    <w:rsid w:val="003F22C2"/>
    <w:rsid w:val="003F4755"/>
    <w:rsid w:val="003F563C"/>
    <w:rsid w:val="00411F1E"/>
    <w:rsid w:val="0042794A"/>
    <w:rsid w:val="004327CB"/>
    <w:rsid w:val="0048319A"/>
    <w:rsid w:val="00486C01"/>
    <w:rsid w:val="004F6661"/>
    <w:rsid w:val="00510A0E"/>
    <w:rsid w:val="00540AD8"/>
    <w:rsid w:val="00564362"/>
    <w:rsid w:val="00576656"/>
    <w:rsid w:val="00590733"/>
    <w:rsid w:val="00591A2F"/>
    <w:rsid w:val="00591E41"/>
    <w:rsid w:val="00595D1E"/>
    <w:rsid w:val="005B5E08"/>
    <w:rsid w:val="005B6FE1"/>
    <w:rsid w:val="005C30F6"/>
    <w:rsid w:val="005D7262"/>
    <w:rsid w:val="005E271B"/>
    <w:rsid w:val="005F100F"/>
    <w:rsid w:val="00613BAA"/>
    <w:rsid w:val="00622158"/>
    <w:rsid w:val="006412A4"/>
    <w:rsid w:val="006565D3"/>
    <w:rsid w:val="00657461"/>
    <w:rsid w:val="00662A3C"/>
    <w:rsid w:val="00673F88"/>
    <w:rsid w:val="006C7098"/>
    <w:rsid w:val="006C7BA4"/>
    <w:rsid w:val="006E5523"/>
    <w:rsid w:val="006E580F"/>
    <w:rsid w:val="00704F10"/>
    <w:rsid w:val="00726803"/>
    <w:rsid w:val="00731CEF"/>
    <w:rsid w:val="00765F77"/>
    <w:rsid w:val="007769B5"/>
    <w:rsid w:val="007B7874"/>
    <w:rsid w:val="007C62F7"/>
    <w:rsid w:val="007C6B12"/>
    <w:rsid w:val="007E22D8"/>
    <w:rsid w:val="007E6CB6"/>
    <w:rsid w:val="007F33A4"/>
    <w:rsid w:val="007F4921"/>
    <w:rsid w:val="008027ED"/>
    <w:rsid w:val="00807942"/>
    <w:rsid w:val="008166B6"/>
    <w:rsid w:val="00832716"/>
    <w:rsid w:val="0084504A"/>
    <w:rsid w:val="008546FE"/>
    <w:rsid w:val="00857B8B"/>
    <w:rsid w:val="008804D0"/>
    <w:rsid w:val="008927FC"/>
    <w:rsid w:val="00893D1E"/>
    <w:rsid w:val="008B08D0"/>
    <w:rsid w:val="008B3DEB"/>
    <w:rsid w:val="008C5BE5"/>
    <w:rsid w:val="008F54E5"/>
    <w:rsid w:val="009173A9"/>
    <w:rsid w:val="009328F3"/>
    <w:rsid w:val="009354A8"/>
    <w:rsid w:val="00937BC1"/>
    <w:rsid w:val="00941F10"/>
    <w:rsid w:val="00942D90"/>
    <w:rsid w:val="00965B84"/>
    <w:rsid w:val="00967A0F"/>
    <w:rsid w:val="00981759"/>
    <w:rsid w:val="009A0EC8"/>
    <w:rsid w:val="009C3898"/>
    <w:rsid w:val="009F6DF0"/>
    <w:rsid w:val="00A00E7A"/>
    <w:rsid w:val="00A076D0"/>
    <w:rsid w:val="00A11B1E"/>
    <w:rsid w:val="00A16712"/>
    <w:rsid w:val="00A27B48"/>
    <w:rsid w:val="00A42088"/>
    <w:rsid w:val="00A449DA"/>
    <w:rsid w:val="00A61B25"/>
    <w:rsid w:val="00A808C6"/>
    <w:rsid w:val="00A83DD8"/>
    <w:rsid w:val="00A900E6"/>
    <w:rsid w:val="00A91C4A"/>
    <w:rsid w:val="00A9468A"/>
    <w:rsid w:val="00AB0D05"/>
    <w:rsid w:val="00AC51D0"/>
    <w:rsid w:val="00AD1BF8"/>
    <w:rsid w:val="00B40A01"/>
    <w:rsid w:val="00B97516"/>
    <w:rsid w:val="00BB1715"/>
    <w:rsid w:val="00BB623B"/>
    <w:rsid w:val="00BE21AC"/>
    <w:rsid w:val="00BE787D"/>
    <w:rsid w:val="00BF07B6"/>
    <w:rsid w:val="00C06DDF"/>
    <w:rsid w:val="00C66A6E"/>
    <w:rsid w:val="00C848EC"/>
    <w:rsid w:val="00C87E56"/>
    <w:rsid w:val="00C91E02"/>
    <w:rsid w:val="00C96519"/>
    <w:rsid w:val="00CC129B"/>
    <w:rsid w:val="00CD6BE8"/>
    <w:rsid w:val="00D2670C"/>
    <w:rsid w:val="00D333B5"/>
    <w:rsid w:val="00D40D16"/>
    <w:rsid w:val="00D517E2"/>
    <w:rsid w:val="00DC6EEF"/>
    <w:rsid w:val="00DC7A40"/>
    <w:rsid w:val="00DD0A83"/>
    <w:rsid w:val="00DD136C"/>
    <w:rsid w:val="00DE438C"/>
    <w:rsid w:val="00DE528C"/>
    <w:rsid w:val="00E06853"/>
    <w:rsid w:val="00E13CCA"/>
    <w:rsid w:val="00E33C13"/>
    <w:rsid w:val="00E36BA2"/>
    <w:rsid w:val="00E415AC"/>
    <w:rsid w:val="00E45A04"/>
    <w:rsid w:val="00ED5682"/>
    <w:rsid w:val="00EE39EE"/>
    <w:rsid w:val="00F0272B"/>
    <w:rsid w:val="00F0419F"/>
    <w:rsid w:val="00F06C8E"/>
    <w:rsid w:val="00F749D8"/>
    <w:rsid w:val="00F77845"/>
    <w:rsid w:val="00F95071"/>
    <w:rsid w:val="00FC366C"/>
    <w:rsid w:val="00FD5987"/>
    <w:rsid w:val="00FE5C52"/>
    <w:rsid w:val="00FF11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926C0A"/>
  <w15:docId w15:val="{99F36E41-F16D-439B-9C91-C3E0E9CF45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2670C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Nagwek1">
    <w:name w:val="heading 1"/>
    <w:basedOn w:val="Normalny"/>
    <w:next w:val="Normalny"/>
    <w:link w:val="Nagwek1Znak"/>
    <w:qFormat/>
    <w:rsid w:val="00AD1BF8"/>
    <w:pPr>
      <w:keepNext/>
      <w:numPr>
        <w:numId w:val="1"/>
      </w:numPr>
      <w:jc w:val="both"/>
      <w:outlineLvl w:val="0"/>
    </w:pPr>
    <w:rPr>
      <w:rFonts w:ascii="Arial Narrow" w:hAnsi="Arial Narrow"/>
      <w:b/>
      <w:bCs/>
      <w:i/>
      <w:iCs/>
      <w:sz w:val="24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D1BF8"/>
    <w:pPr>
      <w:keepNext/>
      <w:keepLines/>
      <w:spacing w:before="40"/>
      <w:outlineLvl w:val="1"/>
    </w:pPr>
    <w:rPr>
      <w:rFonts w:ascii="Calibri Light" w:hAnsi="Calibri Light"/>
      <w:color w:val="2E74B5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AD1BF8"/>
    <w:rPr>
      <w:rFonts w:ascii="Arial Narrow" w:eastAsia="Times New Roman" w:hAnsi="Arial Narrow" w:cs="Times New Roman"/>
      <w:b/>
      <w:bCs/>
      <w:i/>
      <w:iCs/>
      <w:sz w:val="24"/>
      <w:szCs w:val="20"/>
      <w:lang w:eastAsia="zh-CN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D1BF8"/>
    <w:rPr>
      <w:rFonts w:ascii="Calibri Light" w:eastAsia="Times New Roman" w:hAnsi="Calibri Light" w:cs="Times New Roman"/>
      <w:color w:val="2E74B5"/>
      <w:sz w:val="26"/>
      <w:szCs w:val="26"/>
      <w:lang w:eastAsia="zh-CN"/>
    </w:rPr>
  </w:style>
  <w:style w:type="paragraph" w:styleId="Podtytu">
    <w:name w:val="Subtitle"/>
    <w:basedOn w:val="Normalny"/>
    <w:next w:val="Tekstpodstawowy"/>
    <w:link w:val="PodtytuZnak"/>
    <w:uiPriority w:val="99"/>
    <w:qFormat/>
    <w:rsid w:val="00AD1BF8"/>
    <w:pPr>
      <w:jc w:val="center"/>
    </w:pPr>
    <w:rPr>
      <w:sz w:val="28"/>
    </w:rPr>
  </w:style>
  <w:style w:type="character" w:customStyle="1" w:styleId="PodtytuZnak">
    <w:name w:val="Podtytuł Znak"/>
    <w:basedOn w:val="Domylnaczcionkaakapitu"/>
    <w:link w:val="Podtytu"/>
    <w:uiPriority w:val="99"/>
    <w:rsid w:val="00AD1BF8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styleId="Akapitzlist">
    <w:name w:val="List Paragraph"/>
    <w:basedOn w:val="Normalny"/>
    <w:uiPriority w:val="34"/>
    <w:qFormat/>
    <w:rsid w:val="00AD1BF8"/>
    <w:pPr>
      <w:ind w:left="720"/>
      <w:contextualSpacing/>
    </w:pPr>
    <w:rPr>
      <w:sz w:val="24"/>
      <w:szCs w:val="24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AD1BF8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AD1BF8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Standard">
    <w:name w:val="Standard"/>
    <w:rsid w:val="00AD1BF8"/>
    <w:pPr>
      <w:widowControl w:val="0"/>
      <w:suppressAutoHyphens/>
      <w:autoSpaceDN w:val="0"/>
      <w:spacing w:after="0" w:line="240" w:lineRule="auto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Default">
    <w:name w:val="Default"/>
    <w:rsid w:val="00AD1BF8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styleId="Tekstpodstawowywcity">
    <w:name w:val="Body Text Indent"/>
    <w:basedOn w:val="Normalny"/>
    <w:link w:val="TekstpodstawowywcityZnak"/>
    <w:rsid w:val="00AD1BF8"/>
    <w:pPr>
      <w:spacing w:line="288" w:lineRule="auto"/>
      <w:ind w:left="55"/>
      <w:jc w:val="both"/>
    </w:pPr>
    <w:rPr>
      <w:rFonts w:ascii="Century Gothic" w:hAnsi="Century Gothic" w:cs="Century Gothic"/>
      <w:szCs w:val="24"/>
      <w:u w:val="single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AD1BF8"/>
    <w:rPr>
      <w:rFonts w:ascii="Century Gothic" w:eastAsia="Times New Roman" w:hAnsi="Century Gothic" w:cs="Century Gothic"/>
      <w:sz w:val="20"/>
      <w:szCs w:val="24"/>
      <w:u w:val="single"/>
      <w:lang w:eastAsia="zh-CN"/>
    </w:rPr>
  </w:style>
  <w:style w:type="paragraph" w:customStyle="1" w:styleId="FreeForm">
    <w:name w:val="Free Form"/>
    <w:rsid w:val="00AD1BF8"/>
    <w:rPr>
      <w:rFonts w:ascii="Calibri" w:eastAsia="Arial Unicode MS" w:hAnsi="Calibri" w:cs="Arial Unicode MS"/>
      <w:color w:val="000000"/>
      <w:lang w:eastAsia="pl-PL"/>
    </w:rPr>
  </w:style>
  <w:style w:type="character" w:customStyle="1" w:styleId="None">
    <w:name w:val="None"/>
    <w:rsid w:val="00AD1BF8"/>
  </w:style>
  <w:style w:type="paragraph" w:customStyle="1" w:styleId="FreeFormA">
    <w:name w:val="Free Form A"/>
    <w:rsid w:val="00AD1BF8"/>
    <w:rPr>
      <w:rFonts w:ascii="Lucida Grande" w:eastAsia="Arial Unicode MS" w:hAnsi="Lucida Grande" w:cs="Arial Unicode MS"/>
      <w:color w:val="000000"/>
      <w:lang w:eastAsia="pl-PL"/>
    </w:rPr>
  </w:style>
  <w:style w:type="paragraph" w:customStyle="1" w:styleId="Bezodstpw1">
    <w:name w:val="Bez odstępów1"/>
    <w:qFormat/>
    <w:rsid w:val="00AD1BF8"/>
    <w:pPr>
      <w:widowControl w:val="0"/>
      <w:suppressAutoHyphens/>
      <w:spacing w:after="0" w:line="240" w:lineRule="auto"/>
    </w:pPr>
    <w:rPr>
      <w:rFonts w:ascii="Calibri" w:eastAsia="Calibri" w:hAnsi="Calibri" w:cs="Calibri"/>
      <w:lang w:eastAsia="ar-SA"/>
    </w:rPr>
  </w:style>
  <w:style w:type="paragraph" w:customStyle="1" w:styleId="AbsatzTableFormat">
    <w:name w:val="AbsatzTableFormat"/>
    <w:basedOn w:val="Normalny"/>
    <w:rsid w:val="00AD1BF8"/>
    <w:pPr>
      <w:widowControl w:val="0"/>
      <w:ind w:left="-69"/>
    </w:pPr>
    <w:rPr>
      <w:rFonts w:eastAsia="MS Mincho" w:cs="Tahoma"/>
      <w:kern w:val="1"/>
      <w:sz w:val="16"/>
      <w:szCs w:val="16"/>
    </w:rPr>
  </w:style>
  <w:style w:type="paragraph" w:styleId="Nagwek">
    <w:name w:val="header"/>
    <w:basedOn w:val="Normalny"/>
    <w:next w:val="Tekstpodstawowy"/>
    <w:link w:val="NagwekZnak"/>
    <w:rsid w:val="00AD1BF8"/>
    <w:pPr>
      <w:keepNext/>
      <w:widowControl w:val="0"/>
      <w:spacing w:before="240" w:after="120"/>
    </w:pPr>
    <w:rPr>
      <w:rFonts w:ascii="Arial" w:eastAsia="Microsoft YaHei" w:hAnsi="Arial" w:cs="Mangal"/>
      <w:kern w:val="1"/>
      <w:sz w:val="28"/>
      <w:szCs w:val="28"/>
    </w:rPr>
  </w:style>
  <w:style w:type="character" w:customStyle="1" w:styleId="NagwekZnak">
    <w:name w:val="Nagłówek Znak"/>
    <w:basedOn w:val="Domylnaczcionkaakapitu"/>
    <w:link w:val="Nagwek"/>
    <w:rsid w:val="00AD1BF8"/>
    <w:rPr>
      <w:rFonts w:ascii="Arial" w:eastAsia="Microsoft YaHei" w:hAnsi="Arial" w:cs="Mangal"/>
      <w:kern w:val="1"/>
      <w:sz w:val="28"/>
      <w:szCs w:val="28"/>
      <w:lang w:eastAsia="zh-CN"/>
    </w:rPr>
  </w:style>
  <w:style w:type="paragraph" w:customStyle="1" w:styleId="ZnakZnak2ZnakZnakZnakZnakZnak">
    <w:name w:val="Znak Znak2 Znak Znak Znak Znak Znak"/>
    <w:basedOn w:val="Normalny"/>
    <w:rsid w:val="00AD1BF8"/>
    <w:pPr>
      <w:suppressAutoHyphens w:val="0"/>
    </w:pPr>
    <w:rPr>
      <w:rFonts w:ascii="Arial" w:hAnsi="Arial" w:cs="Arial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AD1BF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D1BF8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NormalnyWeb">
    <w:name w:val="Normal (Web)"/>
    <w:basedOn w:val="Normalny"/>
    <w:uiPriority w:val="99"/>
    <w:unhideWhenUsed/>
    <w:rsid w:val="00AD1BF8"/>
    <w:pPr>
      <w:suppressAutoHyphens w:val="0"/>
    </w:pPr>
    <w:rPr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D1BF8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D1BF8"/>
    <w:rPr>
      <w:rFonts w:ascii="Segoe UI" w:eastAsia="Times New Roman" w:hAnsi="Segoe UI" w:cs="Segoe UI"/>
      <w:sz w:val="18"/>
      <w:szCs w:val="18"/>
      <w:lang w:eastAsia="zh-CN"/>
    </w:rPr>
  </w:style>
  <w:style w:type="paragraph" w:customStyle="1" w:styleId="Domynie">
    <w:name w:val="Domy徑nie"/>
    <w:rsid w:val="00AD1BF8"/>
    <w:pPr>
      <w:widowControl w:val="0"/>
      <w:autoSpaceDN w:val="0"/>
      <w:adjustRightInd w:val="0"/>
      <w:spacing w:after="0" w:line="240" w:lineRule="auto"/>
    </w:pPr>
    <w:rPr>
      <w:rFonts w:ascii="Garamond" w:eastAsia="Times New Roman" w:hAnsi="Garamond" w:cs="Garamond"/>
      <w:kern w:val="1"/>
      <w:sz w:val="24"/>
      <w:szCs w:val="24"/>
      <w:lang w:eastAsia="pl-PL" w:bidi="hi-IN"/>
    </w:rPr>
  </w:style>
  <w:style w:type="paragraph" w:customStyle="1" w:styleId="kropamylniktxt">
    <w:name w:val="kropa myślnik txt"/>
    <w:basedOn w:val="Normalny"/>
    <w:rsid w:val="00AD1BF8"/>
    <w:pPr>
      <w:tabs>
        <w:tab w:val="left" w:pos="360"/>
      </w:tabs>
      <w:suppressAutoHyphens w:val="0"/>
      <w:ind w:left="360"/>
    </w:pPr>
    <w:rPr>
      <w:rFonts w:ascii="Arial" w:hAnsi="Arial" w:cs="Arial"/>
      <w:sz w:val="18"/>
      <w:lang w:eastAsia="en-US"/>
    </w:rPr>
  </w:style>
  <w:style w:type="paragraph" w:styleId="Bezodstpw">
    <w:name w:val="No Spacing"/>
    <w:qFormat/>
    <w:rsid w:val="00591E4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Style10">
    <w:name w:val="Style10"/>
    <w:basedOn w:val="Normalny"/>
    <w:rsid w:val="007769B5"/>
    <w:pPr>
      <w:widowControl w:val="0"/>
      <w:autoSpaceDE w:val="0"/>
      <w:jc w:val="center"/>
    </w:pPr>
    <w:rPr>
      <w:rFonts w:ascii="Trebuchet MS" w:hAnsi="Trebuchet MS" w:cs="Trebuchet MS"/>
      <w:sz w:val="24"/>
      <w:szCs w:val="24"/>
    </w:rPr>
  </w:style>
  <w:style w:type="character" w:customStyle="1" w:styleId="ListLabel12">
    <w:name w:val="ListLabel 12"/>
    <w:qFormat/>
    <w:rsid w:val="002A45BD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643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426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7400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8575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6381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18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102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3387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1071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8866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359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4657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2352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679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9397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820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3162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562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9902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3781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9140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4527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5979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0413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121</TotalTime>
  <Pages>2</Pages>
  <Words>466</Words>
  <Characters>2802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Paulina</dc:creator>
  <cp:lastModifiedBy>Aleksandra Woźniak</cp:lastModifiedBy>
  <cp:revision>27</cp:revision>
  <cp:lastPrinted>2022-10-28T07:04:00Z</cp:lastPrinted>
  <dcterms:created xsi:type="dcterms:W3CDTF">2025-01-16T11:17:00Z</dcterms:created>
  <dcterms:modified xsi:type="dcterms:W3CDTF">2026-03-11T11:22:00Z</dcterms:modified>
</cp:coreProperties>
</file>